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42833" w14:textId="63D53778" w:rsidR="006B1AAE" w:rsidRPr="00AE5420" w:rsidRDefault="006B1AAE" w:rsidP="006B1AAE">
      <w:pPr>
        <w:pStyle w:val="1"/>
        <w:spacing w:line="240" w:lineRule="auto"/>
        <w:ind w:left="5103" w:hanging="141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</w:pPr>
      <w:bookmarkStart w:id="0" w:name="_Toc122627061"/>
      <w:bookmarkStart w:id="1" w:name="_GoBack"/>
      <w:bookmarkEnd w:id="1"/>
      <w:r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 xml:space="preserve">  Додаток </w:t>
      </w:r>
      <w:bookmarkEnd w:id="0"/>
      <w:r w:rsidR="004C018F"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 xml:space="preserve">6 </w:t>
      </w:r>
      <w:r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>до Регламенту</w:t>
      </w:r>
    </w:p>
    <w:p w14:paraId="13650546" w14:textId="309A8A89" w:rsidR="006B1AAE" w:rsidRPr="00AE5420" w:rsidRDefault="006B1AAE" w:rsidP="006B1AAE">
      <w:pPr>
        <w:pStyle w:val="1"/>
        <w:spacing w:line="240" w:lineRule="auto"/>
        <w:ind w:left="5103" w:hanging="141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</w:pPr>
      <w:r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 xml:space="preserve">  використання та функціонування інформаційної системи «Моніторинг соціально значущих </w:t>
      </w:r>
      <w:proofErr w:type="spellStart"/>
      <w:r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>хвороб</w:t>
      </w:r>
      <w:proofErr w:type="spellEnd"/>
      <w:r w:rsidRPr="00AE54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uk-UA" w:eastAsia="ru-RU"/>
        </w:rPr>
        <w:t>»</w:t>
      </w:r>
    </w:p>
    <w:p w14:paraId="2F80231B" w14:textId="61643343" w:rsidR="006B1AAE" w:rsidRPr="00AE5420" w:rsidRDefault="006B1AAE">
      <w:pPr>
        <w:rPr>
          <w:rFonts w:ascii="Times New Roman" w:hAnsi="Times New Roman" w:cs="Times New Roman"/>
          <w:sz w:val="24"/>
          <w:szCs w:val="24"/>
        </w:rPr>
      </w:pPr>
    </w:p>
    <w:p w14:paraId="2EBCA956" w14:textId="77777777" w:rsidR="006B1AAE" w:rsidRPr="00AE5420" w:rsidRDefault="006B1AAE" w:rsidP="006B1A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751B15" w14:textId="032F4120" w:rsidR="001F5BB3" w:rsidRPr="00AE5420" w:rsidRDefault="00074495" w:rsidP="006B1AA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ЗОБОВ’ЯЗАННЯ</w:t>
      </w:r>
    </w:p>
    <w:p w14:paraId="4E659220" w14:textId="46E22B03" w:rsidR="00074495" w:rsidRPr="00AE5420" w:rsidRDefault="001F5BB3" w:rsidP="008737E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нерозголошення в</w:t>
      </w:r>
      <w:r w:rsidR="0007449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ідомостей, що становлять </w:t>
      </w:r>
      <w:r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конфіденційну інформацію та </w:t>
      </w:r>
      <w:r w:rsidR="0007449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містяться в документах</w:t>
      </w:r>
      <w:r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07449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матеріальних</w:t>
      </w:r>
      <w:r w:rsidR="005732E9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07449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електронних носіях</w:t>
      </w:r>
      <w:r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державної установи «Центр громадського здоров’я Міністерства охорони здоров’я України»</w:t>
      </w:r>
      <w:r w:rsidR="005732E9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та</w:t>
      </w:r>
      <w:r w:rsidR="008737E2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відомостей, </w:t>
      </w:r>
      <w:r w:rsidR="00DD498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</w:t>
      </w:r>
      <w:r w:rsidR="008737E2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належать до інформації з обмеженим доступом, а також відомостей, </w:t>
      </w:r>
      <w:r w:rsidR="00DD4985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</w:t>
      </w:r>
      <w:r w:rsidR="008737E2" w:rsidRPr="00AE542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не містять ознак публічної інформації</w:t>
      </w:r>
    </w:p>
    <w:p w14:paraId="3B466787" w14:textId="32D0A39C" w:rsidR="00AB3E9E" w:rsidRPr="00AE5420" w:rsidRDefault="00AB3E9E" w:rsidP="008000D2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Відповідно до Закону України «Про захист персональних даних», я, </w:t>
      </w:r>
      <w:r w:rsidR="006B1AAE" w:rsidRPr="00AE5420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B1AAE" w:rsidRPr="00AE5420">
        <w:rPr>
          <w:rFonts w:ascii="Times New Roman" w:hAnsi="Times New Roman" w:cs="Times New Roman"/>
          <w:sz w:val="24"/>
          <w:szCs w:val="24"/>
        </w:rPr>
        <w:br/>
      </w:r>
      <w:r w:rsidR="00C13046" w:rsidRPr="00AE542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</w:t>
      </w:r>
      <w:r w:rsidR="006B1AAE" w:rsidRPr="00AE5420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6B1AAE" w:rsidRPr="00AE5420">
        <w:rPr>
          <w:rFonts w:ascii="Times New Roman" w:hAnsi="Times New Roman" w:cs="Times New Roman"/>
          <w:i/>
          <w:sz w:val="24"/>
          <w:szCs w:val="24"/>
        </w:rPr>
        <w:t>прізвище</w:t>
      </w:r>
      <w:proofErr w:type="spellEnd"/>
      <w:r w:rsidR="006B1AAE" w:rsidRPr="00AE542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1AAE" w:rsidRPr="00AE5420">
        <w:rPr>
          <w:rFonts w:ascii="Times New Roman" w:hAnsi="Times New Roman" w:cs="Times New Roman"/>
          <w:i/>
          <w:sz w:val="24"/>
          <w:szCs w:val="24"/>
        </w:rPr>
        <w:t>ім’я</w:t>
      </w:r>
      <w:proofErr w:type="spellEnd"/>
      <w:r w:rsidR="006B1AAE" w:rsidRPr="00AE5420">
        <w:rPr>
          <w:rFonts w:ascii="Times New Roman" w:hAnsi="Times New Roman" w:cs="Times New Roman"/>
          <w:i/>
          <w:sz w:val="24"/>
          <w:szCs w:val="24"/>
        </w:rPr>
        <w:t xml:space="preserve"> та по </w:t>
      </w:r>
      <w:proofErr w:type="spellStart"/>
      <w:r w:rsidR="006B1AAE" w:rsidRPr="00AE5420">
        <w:rPr>
          <w:rFonts w:ascii="Times New Roman" w:hAnsi="Times New Roman" w:cs="Times New Roman"/>
          <w:i/>
          <w:sz w:val="24"/>
          <w:szCs w:val="24"/>
        </w:rPr>
        <w:t>батькові</w:t>
      </w:r>
      <w:proofErr w:type="spellEnd"/>
      <w:r w:rsidR="006B1AAE" w:rsidRPr="00AE5420">
        <w:rPr>
          <w:rFonts w:ascii="Times New Roman" w:hAnsi="Times New Roman" w:cs="Times New Roman"/>
          <w:i/>
          <w:sz w:val="24"/>
          <w:szCs w:val="24"/>
        </w:rPr>
        <w:t>)</w:t>
      </w:r>
      <w:r w:rsidRPr="00AE5420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</w:p>
    <w:p w14:paraId="26BA9516" w14:textId="7A8F307A" w:rsidR="006B1AAE" w:rsidRPr="00AE5420" w:rsidRDefault="00AB3E9E" w:rsidP="008000D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</w:p>
    <w:p w14:paraId="5DF0D960" w14:textId="1C4FBBDF" w:rsidR="00AB3E9E" w:rsidRPr="00AE5420" w:rsidRDefault="00DD4985" w:rsidP="008000D2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</w:t>
      </w:r>
      <w:r w:rsidR="00AE5420" w:rsidRPr="00AE542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</w:t>
      </w:r>
      <w:r w:rsidR="002F1EC0" w:rsidRPr="00AE5420">
        <w:rPr>
          <w:rFonts w:ascii="Times New Roman" w:hAnsi="Times New Roman" w:cs="Times New Roman"/>
          <w:i/>
          <w:sz w:val="24"/>
          <w:szCs w:val="24"/>
          <w:lang w:val="uk-UA"/>
        </w:rPr>
        <w:t>(назва посади)</w:t>
      </w:r>
    </w:p>
    <w:p w14:paraId="56604367" w14:textId="0BEEF198" w:rsidR="002F1EC0" w:rsidRPr="00AE5420" w:rsidRDefault="00DD4985" w:rsidP="00DD498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2F1EC0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а період </w:t>
      </w:r>
      <w:r w:rsidR="005C084A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укладеного договору з </w:t>
      </w:r>
      <w:r w:rsidR="002F1EC0" w:rsidRPr="00AE5420">
        <w:rPr>
          <w:rFonts w:ascii="Times New Roman" w:hAnsi="Times New Roman" w:cs="Times New Roman"/>
          <w:sz w:val="24"/>
          <w:szCs w:val="24"/>
          <w:lang w:val="uk-UA"/>
        </w:rPr>
        <w:t>державн</w:t>
      </w:r>
      <w:r w:rsidR="005C084A" w:rsidRPr="00AE5420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2F1EC0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установ</w:t>
      </w:r>
      <w:r w:rsidR="005C084A" w:rsidRPr="00AE5420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2F1EC0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«Центр громадського здоров’я Міністерства охорони здоров’я України» та після їх закінчення, ЗОБОВ’ЯЗУЮСЬ:</w:t>
      </w:r>
    </w:p>
    <w:p w14:paraId="381F280E" w14:textId="03827456" w:rsidR="002F1EC0" w:rsidRPr="00AE5420" w:rsidRDefault="002F1EC0" w:rsidP="00F64413">
      <w:pPr>
        <w:pStyle w:val="a4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sz w:val="24"/>
          <w:szCs w:val="24"/>
          <w:lang w:val="uk-UA"/>
        </w:rPr>
        <w:t>не розголошувати відомості, що будуть мені довірені або стануть відомі під час виконання обов’язків за посадою</w:t>
      </w:r>
      <w:r w:rsidR="008565FA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та під час роботи із інформаційною системою «Моніторинг соціально значущих </w:t>
      </w:r>
      <w:proofErr w:type="spellStart"/>
      <w:r w:rsidR="008565FA" w:rsidRPr="00AE5420">
        <w:rPr>
          <w:rFonts w:ascii="Times New Roman" w:hAnsi="Times New Roman" w:cs="Times New Roman"/>
          <w:sz w:val="24"/>
          <w:szCs w:val="24"/>
          <w:lang w:val="uk-UA"/>
        </w:rPr>
        <w:t>хвороб</w:t>
      </w:r>
      <w:proofErr w:type="spellEnd"/>
      <w:r w:rsidR="008565FA" w:rsidRPr="00AE542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, зокрема, але не виключно: прізвище, ім’я, по батькові, дата народження, стать, номер телефону, електронна пошта, місце проживання та/або місце реєстрації, документи, що </w:t>
      </w:r>
      <w:r w:rsidR="00D67518" w:rsidRPr="00AE5420">
        <w:rPr>
          <w:rFonts w:ascii="Times New Roman" w:hAnsi="Times New Roman" w:cs="Times New Roman"/>
          <w:sz w:val="24"/>
          <w:szCs w:val="24"/>
          <w:lang w:val="uk-UA"/>
        </w:rPr>
        <w:t>посвідчують</w:t>
      </w:r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особу або підтверджують громадянство чи засвідчують спеціальний статус,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медичні дані та дані, що стосуються стану здоров’я (в тому числі, відомості про ВІЛ-статус, клінічни</w:t>
      </w:r>
      <w:r w:rsidR="00D67518" w:rsidRPr="00AE5420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діагноз, наявність встановленої групи інвалідності</w:t>
      </w:r>
      <w:r w:rsidR="00D6751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тощо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>), отримання медичних послуг, облік у суб’єкта господарювання, результати медичного обстеження, діагноз, анамнез захворювання,</w:t>
      </w:r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а також інші дані, що містяться в інформаційній системі «Моніторинг соціально значущих </w:t>
      </w:r>
      <w:proofErr w:type="spellStart"/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>хвороб</w:t>
      </w:r>
      <w:proofErr w:type="spellEnd"/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D6751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та інші </w:t>
      </w:r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відомості, </w:t>
      </w:r>
      <w:r w:rsidR="00D67518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 w:rsidR="00216538" w:rsidRPr="00AE5420">
        <w:rPr>
          <w:rFonts w:ascii="Times New Roman" w:hAnsi="Times New Roman" w:cs="Times New Roman"/>
          <w:sz w:val="24"/>
          <w:szCs w:val="24"/>
          <w:lang w:val="uk-UA"/>
        </w:rPr>
        <w:t>не мають ознак публічної інформації;</w:t>
      </w:r>
    </w:p>
    <w:p w14:paraId="4844FA94" w14:textId="3EB5B014" w:rsidR="00216538" w:rsidRPr="00AE5420" w:rsidRDefault="00216538" w:rsidP="00F64413">
      <w:pPr>
        <w:pStyle w:val="a4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не передавати 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третім особам 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та не розкривати публічно 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відомості, визначені пункт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цього зобов’язання,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>без згоди суб’єкта персональних даних</w:t>
      </w:r>
      <w:r w:rsidR="008565FA" w:rsidRPr="00AE542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DA0BF9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6BA80E5" w14:textId="079A1AA4" w:rsidR="006B1AAE" w:rsidRPr="00AE5420" w:rsidRDefault="00D67518" w:rsidP="00F64413">
      <w:pPr>
        <w:pStyle w:val="a4"/>
        <w:numPr>
          <w:ilvl w:val="0"/>
          <w:numId w:val="17"/>
        </w:numPr>
        <w:ind w:left="0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>живати всі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необхідних заходів для забезпечення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збереження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ввіреної мені інформації, 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включаючи використання паролів, обмежений доступ до інформації та заборону копіювання чи передавання інформації без 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оформленої згоди</w:t>
      </w:r>
      <w:r w:rsidR="00DD4985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на це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суб’єкта персональних даних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38FAE72" w14:textId="7D3F5A0D" w:rsidR="006B1AAE" w:rsidRPr="00AE5420" w:rsidRDefault="002B322C" w:rsidP="006B1AAE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AE5420">
        <w:rPr>
          <w:rFonts w:ascii="Times New Roman" w:hAnsi="Times New Roman" w:cs="Times New Roman"/>
          <w:sz w:val="24"/>
          <w:szCs w:val="24"/>
          <w:lang w:val="uk-UA"/>
        </w:rPr>
        <w:t>Усвідомлюю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>, що порушення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мною 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умов 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цього зобов’язання тягне настання юридичної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 відповідальн</w:t>
      </w:r>
      <w:r w:rsidRPr="00AE5420">
        <w:rPr>
          <w:rFonts w:ascii="Times New Roman" w:hAnsi="Times New Roman" w:cs="Times New Roman"/>
          <w:sz w:val="24"/>
          <w:szCs w:val="24"/>
          <w:lang w:val="uk-UA"/>
        </w:rPr>
        <w:t>ості</w:t>
      </w:r>
      <w:r w:rsidR="006B1AAE" w:rsidRPr="00AE5420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220781BA" w14:textId="77777777" w:rsidR="006B1AAE" w:rsidRPr="00AE5420" w:rsidRDefault="006B1AAE" w:rsidP="006B1AAE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</w:p>
    <w:p w14:paraId="15087D3D" w14:textId="4F4C4D5E" w:rsidR="006B1AAE" w:rsidRPr="00AE5420" w:rsidRDefault="006B1AAE" w:rsidP="006B1AA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AE5420">
        <w:rPr>
          <w:rFonts w:ascii="Times New Roman" w:hAnsi="Times New Roman" w:cs="Times New Roman"/>
          <w:sz w:val="24"/>
          <w:szCs w:val="24"/>
        </w:rPr>
        <w:t xml:space="preserve">____________________________                           </w:t>
      </w:r>
      <w:r w:rsidR="00AE542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AE5420">
        <w:rPr>
          <w:rFonts w:ascii="Times New Roman" w:hAnsi="Times New Roman" w:cs="Times New Roman"/>
          <w:sz w:val="24"/>
          <w:szCs w:val="24"/>
        </w:rPr>
        <w:t xml:space="preserve"> _______________            ____________</w:t>
      </w:r>
    </w:p>
    <w:p w14:paraId="51FC6A96" w14:textId="209DDBBC" w:rsidR="00C111FE" w:rsidRPr="00AE5420" w:rsidRDefault="006B1AAE" w:rsidP="006B1AAE">
      <w:pPr>
        <w:ind w:firstLine="360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E542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E5420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AE5420">
        <w:rPr>
          <w:rFonts w:ascii="Times New Roman" w:hAnsi="Times New Roman" w:cs="Times New Roman"/>
          <w:sz w:val="24"/>
          <w:szCs w:val="24"/>
        </w:rPr>
        <w:t xml:space="preserve">П.І.Б.                                                  </w:t>
      </w:r>
      <w:r w:rsidR="00AE5420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AE542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E5420">
        <w:rPr>
          <w:rFonts w:ascii="Times New Roman" w:hAnsi="Times New Roman" w:cs="Times New Roman"/>
          <w:sz w:val="24"/>
          <w:szCs w:val="24"/>
        </w:rPr>
        <w:t>підпис</w:t>
      </w:r>
      <w:proofErr w:type="spellEnd"/>
      <w:r w:rsidRPr="00AE5420">
        <w:rPr>
          <w:rFonts w:ascii="Times New Roman" w:hAnsi="Times New Roman" w:cs="Times New Roman"/>
          <w:sz w:val="24"/>
          <w:szCs w:val="24"/>
        </w:rPr>
        <w:t xml:space="preserve">)                  </w:t>
      </w:r>
      <w:r w:rsidR="00AE5420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AE5420">
        <w:rPr>
          <w:rFonts w:ascii="Times New Roman" w:hAnsi="Times New Roman" w:cs="Times New Roman"/>
          <w:sz w:val="24"/>
          <w:szCs w:val="24"/>
        </w:rPr>
        <w:t xml:space="preserve"> </w:t>
      </w:r>
      <w:r w:rsidR="00AE542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E5420">
        <w:rPr>
          <w:rFonts w:ascii="Times New Roman" w:hAnsi="Times New Roman" w:cs="Times New Roman"/>
          <w:sz w:val="24"/>
          <w:szCs w:val="24"/>
        </w:rPr>
        <w:t>(дата)</w:t>
      </w:r>
    </w:p>
    <w:sectPr w:rsidR="00C111FE" w:rsidRPr="00AE5420" w:rsidSect="00AB1119">
      <w:headerReference w:type="even" r:id="rId8"/>
      <w:headerReference w:type="default" r:id="rId9"/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92BE2" w14:textId="77777777" w:rsidR="00B32DB9" w:rsidRDefault="00B32DB9" w:rsidP="00D71404">
      <w:pPr>
        <w:spacing w:after="0" w:line="240" w:lineRule="auto"/>
      </w:pPr>
      <w:r>
        <w:separator/>
      </w:r>
    </w:p>
  </w:endnote>
  <w:endnote w:type="continuationSeparator" w:id="0">
    <w:p w14:paraId="7A45B427" w14:textId="77777777" w:rsidR="00B32DB9" w:rsidRDefault="00B32DB9" w:rsidP="00D7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18085" w14:textId="4639C94E" w:rsidR="003624C0" w:rsidRPr="00AB1119" w:rsidRDefault="003624C0">
    <w:pPr>
      <w:pStyle w:val="a9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7AB41" w14:textId="77777777" w:rsidR="00B32DB9" w:rsidRDefault="00B32DB9" w:rsidP="00D71404">
      <w:pPr>
        <w:spacing w:after="0" w:line="240" w:lineRule="auto"/>
      </w:pPr>
      <w:r>
        <w:separator/>
      </w:r>
    </w:p>
  </w:footnote>
  <w:footnote w:type="continuationSeparator" w:id="0">
    <w:p w14:paraId="65946798" w14:textId="77777777" w:rsidR="00B32DB9" w:rsidRDefault="00B32DB9" w:rsidP="00D7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AC8E9" w14:textId="77777777" w:rsidR="003624C0" w:rsidRDefault="003624C0">
    <w:pPr>
      <w:spacing w:line="14" w:lineRule="auto"/>
      <w:rPr>
        <w:sz w:val="20"/>
        <w:szCs w:val="20"/>
      </w:rPr>
    </w:pPr>
    <w:r>
      <w:rPr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744B1147" wp14:editId="7EE2C514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1009650" cy="3619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CAF8CDF" wp14:editId="55BC238C">
              <wp:simplePos x="0" y="0"/>
              <wp:positionH relativeFrom="page">
                <wp:posOffset>821690</wp:posOffset>
              </wp:positionH>
              <wp:positionV relativeFrom="page">
                <wp:posOffset>1080770</wp:posOffset>
              </wp:positionV>
              <wp:extent cx="6266815" cy="1270"/>
              <wp:effectExtent l="12065" t="13970" r="7620" b="3810"/>
              <wp:wrapNone/>
              <wp:docPr id="5" name="Группа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815" cy="1270"/>
                        <a:chOff x="1294" y="1702"/>
                        <a:chExt cx="9869" cy="2"/>
                      </a:xfrm>
                    </wpg:grpSpPr>
                    <wps:wsp>
                      <wps:cNvPr id="6" name="Freeform 3"/>
                      <wps:cNvSpPr>
                        <a:spLocks/>
                      </wps:cNvSpPr>
                      <wps:spPr bwMode="auto">
                        <a:xfrm>
                          <a:off x="1294" y="1702"/>
                          <a:ext cx="9869" cy="2"/>
                        </a:xfrm>
                        <a:custGeom>
                          <a:avLst/>
                          <a:gdLst>
                            <a:gd name="T0" fmla="+- 0 1294 1294"/>
                            <a:gd name="T1" fmla="*/ T0 w 9869"/>
                            <a:gd name="T2" fmla="+- 0 11162 1294"/>
                            <a:gd name="T3" fmla="*/ T2 w 98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9">
                              <a:moveTo>
                                <a:pt x="0" y="0"/>
                              </a:moveTo>
                              <a:lnTo>
                                <a:pt x="986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A6A6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group w14:anchorId="53058053" id="Группа 5" o:spid="_x0000_s1026" style="position:absolute;margin-left:64.7pt;margin-top:85.1pt;width:493.45pt;height:.1pt;z-index:-251656192;mso-position-horizontal-relative:page;mso-position-vertical-relative:page" coordorigin="1294,1702" coordsize="986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zLdgMAAOoHAAAOAAAAZHJzL2Uyb0RvYy54bWykVWtu2zgQ/r9A70DwZxeOHlFkW4hSBH4E&#10;C7TbAnUPQFPUA5VILUlbThcLFNgj7EX2Br1CcqMOScmR3RYtWguQSc1w5ptvhjPXLw5NjfZMqkrw&#10;FAcXPkaMU5FVvEjxu816MsNIacIzUgvOUnzPFH5x8+y3665NWChKUWdMIjDCVdK1KS61bhPPU7Rk&#10;DVEXomUchLmQDdGwlYWXSdKB9ab2Qt+PvU7IrJWCMqXg69IJ8Y21n+eM6td5rphGdYoBm7Zvad9b&#10;8/ZurklSSNKWFe1hkJ9A0ZCKg9OjqSXRBO1k9YWppqJSKJHrCyoaT+R5RZmNAaIJ/LNo7qTYtTaW&#10;IumK9kgTUHvG00+bpX/u30hUZSm+woiTBlL08N/jx8d/Hz7B8z+6Mgx1bZGA4p1s37ZvpAsTli8F&#10;fa9A7J3Lzb5wymjbvRIZWCU7LSxDh1w2xgTEjg42EffHRLCDRhQ+xmEczwJAREEWhNM+T7SEZJpD&#10;QTiPMDKyqR+6HNJy1R+ez+K5O2lFHkmcSwuzh2VigoJTT5yqX+P0bUlaZlOlDFU9p/HA6VoyZooY&#10;XTo+rdJAphozOZIYiAoI/y6HX6FjYPJbZJCE7pS+Y8LmguxfKu2uQgYrm+GsL4cNXJu8qeFW/D5B&#10;PjK+7Ku/Oke1YFB77qGNjzpkXfdGB1vhoORsBUEcftXY5aBnjIUjY5DNYoBIygE1PfAeNqwQMb3H&#10;t8XWCmXqZQPghioDC6BkQvyGLvg+13VnehcSmsp5O5EYQTvZOk5aog0y48IsUZdiy4X50Ig92wgr&#10;0mflD06epDUfa8Fx6KMjVE4MJ4wDuIFuYZ0arKPUcrGu6tqmoeYGyvQyji03StRVZoQGjZLFdlFL&#10;tCfQKG9j85hgwNiJGjQknlljJSPZql9rUtVuDfq15Rbqr6fAVKLthH/P/flqtppFkyiMV5PIXy4n&#10;t+tFNInXwfRqeblcLJbBPwZaECVllWWMG3RDVw6iH7uh/Xxw/fTYl0+iOAl2bX9fBuudwrBcQCzD&#10;v+N6uKKun2xFdg/XVQo3ZmAswqIU8gNGHYyYFKu/dkQyjOo/OPSbeRBFZibZTXQ1DWEjx5LtWEI4&#10;BVMp1hgK3CwX2s2xXSurogRPgU0rF7fQavPK3GdoeSpxqPoNtDy7sgPFxtIPPzOxxnur9TSibz4D&#10;AAD//wMAUEsDBBQABgAIAAAAIQACJC9R4QAAAAwBAAAPAAAAZHJzL2Rvd25yZXYueG1sTI9BT8JA&#10;EIXvJv6HzZh4k20LItZuCSHqiZgIJobb0h3ahu5s013a8u8dvOht3szLm+9ly9E2osfO144UxJMI&#10;BFLhTE2lgq/d28MChA+ajG4coYILeljmtzeZTo0b6BP7bSgFh5BPtYIqhDaV0hcVWu0nrkXi29F1&#10;VgeWXSlNpwcOt41Momgura6JP1S6xXWFxWl7tgreBz2spvFrvzkd15f97vHjexOjUvd34+oFRMAx&#10;/Jnhis/okDPTwZ3JeNGwTp5nbOXhKUpAXB1xPJ+COPyuZiDzTP4vkf8AAAD//wMAUEsBAi0AFAAG&#10;AAgAAAAhALaDOJL+AAAA4QEAABMAAAAAAAAAAAAAAAAAAAAAAFtDb250ZW50X1R5cGVzXS54bWxQ&#10;SwECLQAUAAYACAAAACEAOP0h/9YAAACUAQAACwAAAAAAAAAAAAAAAAAvAQAAX3JlbHMvLnJlbHNQ&#10;SwECLQAUAAYACAAAACEAzjh8y3YDAADqBwAADgAAAAAAAAAAAAAAAAAuAgAAZHJzL2Uyb0RvYy54&#10;bWxQSwECLQAUAAYACAAAACEAAiQvUeEAAAAMAQAADwAAAAAAAAAAAAAAAADQBQAAZHJzL2Rvd25y&#10;ZXYueG1sUEsFBgAAAAAEAAQA8wAAAN4GAAAAAA==&#10;">
              <v:shape id="Freeform 3" o:spid="_x0000_s1027" style="position:absolute;left:1294;top:1702;width:9869;height:2;visibility:visible;mso-wrap-style:square;v-text-anchor:top" coordsize="98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k/wQAAANoAAAAPAAAAZHJzL2Rvd25yZXYueG1sRI/dasJA&#10;EIXvC32HZQre1U0LxpK6SilUhPbG6AMM2TEJZmfC7tYkPn23IHh5OD8fZ7UZXacu5EMrbOBlnoEi&#10;rsS2XBs4Hr6e30CFiGyxEyYDEwXYrB8fVlhYGXhPlzLWKo1wKNBAE2NfaB2qhhyGufTEyTuJdxiT&#10;9LW2Hoc07jr9mmW5dthyIjTY02dD1bn8dQki1A/y811NC7/bXpf5dCilNGb2NH68g4o0xnv41t5Z&#10;Azn8X0k3QK//AAAA//8DAFBLAQItABQABgAIAAAAIQDb4fbL7gAAAIUBAAATAAAAAAAAAAAAAAAA&#10;AAAAAABbQ29udGVudF9UeXBlc10ueG1sUEsBAi0AFAAGAAgAAAAhAFr0LFu/AAAAFQEAAAsAAAAA&#10;AAAAAAAAAAAAHwEAAF9yZWxzLy5yZWxzUEsBAi0AFAAGAAgAAAAhAAEQGT/BAAAA2gAAAA8AAAAA&#10;AAAAAAAAAAAABwIAAGRycy9kb3ducmV2LnhtbFBLBQYAAAAAAwADALcAAAD1AgAAAAA=&#10;" path="m,l9868,e" filled="f" strokecolor="#a6a6a6" strokeweight=".58pt">
                <v:path arrowok="t" o:connecttype="custom" o:connectlocs="0,0;986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DAC9836" wp14:editId="51582E1A">
              <wp:simplePos x="0" y="0"/>
              <wp:positionH relativeFrom="page">
                <wp:posOffset>6104890</wp:posOffset>
              </wp:positionH>
              <wp:positionV relativeFrom="page">
                <wp:posOffset>691515</wp:posOffset>
              </wp:positionV>
              <wp:extent cx="930275" cy="165735"/>
              <wp:effectExtent l="0" t="0" r="381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2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33DF75" w14:textId="77777777" w:rsidR="003624C0" w:rsidRDefault="00B32DB9">
                          <w:pPr>
                            <w:pStyle w:val="a7"/>
                            <w:spacing w:line="245" w:lineRule="exact"/>
                            <w:ind w:left="20" w:firstLine="0"/>
                          </w:pPr>
                          <w:hyperlink r:id="rId2">
                            <w:r w:rsidR="003624C0">
                              <w:rPr>
                                <w:color w:val="808080"/>
                                <w:spacing w:val="-1"/>
                              </w:rPr>
                              <w:t>www.eleks.com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DAC9836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80.7pt;margin-top:54.45pt;width:73.2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51AgIAALsDAAAOAAAAZHJzL2Uyb0RvYy54bWysU81uEzEQviPxDpbvZJO0aWGVTVVaFSGV&#10;H6nwABOvN2ux6zFjJ7vlxr2vwDtw4MCNV0jfiLE3CQVuiIs1Hs9888034/lZ3zZio8kbtIWcjMZS&#10;aKuwNHZVyPfvrp48lcIHsCU0aHUhb7WXZ4vHj+ady/UUa2xKTYJBrM87V8g6BJdnmVe1bsGP0GnL&#10;jxVSC4GvtMpKgo7R2yabjscnWYdUOkKlvWfv5fAoFwm/qrQKb6rK6yCaQjK3kE5K5zKe2WIO+YrA&#10;1UbtaMA/sGjBWC56gLqEAGJN5i+o1ihCj1UYKWwzrCqjdOqBu5mM/+jmpganUy8sjncHmfz/g1Wv&#10;N29JmLKQx1JYaHlE2y/br9tv2x/b7/ef7+/EcdSocz7n0BvHwaF/jj3POvXr3TWqD15YvKjBrvQ5&#10;EXa1hpI5TmJm9iB1wPERZNm9wpKLwTpgAuoraqOALIlgdJ7V7WE+ug9CsfPZ0Xh6OpNC8dPkZHZ6&#10;NEsVIN8nO/LhhcZWRKOQxONP4LC59iGSgXwfEmtZvDJNk1agsb85ODB6EvnId2Ae+mW/E2OJ5S23&#10;QThsFP8ANmqkT1J0vE2F9B/XQFqK5qVlKeLq7Q3aG8u9AVZxaiGDFIN5EYYVXTsyq5qRB7EtnrNc&#10;lUmtRF0HFjuevCGpw902xxV8eE9Rv/7c4icAAAD//wMAUEsDBBQABgAIAAAAIQCzMZIc4AAAAAwB&#10;AAAPAAAAZHJzL2Rvd25yZXYueG1sTI/NTsMwEITvSLyDtUjcqB1+QpPGqSoEJyREGg49OrGbWI3X&#10;IXbb8PZsT3Cb1XyanSnWsxvYyUzBepSQLAQwg63XFjsJX/Xb3RJYiAq1GjwaCT8mwLq8vipUrv0Z&#10;K3Paxo5RCIZcSehjHHPOQ9sbp8LCjwbJ2/vJqUjn1HE9qTOFu4HfC5FypyzSh16N5qU37WF7dBI2&#10;O6xe7fdH81ntK1vXmcD39CDl7c28WQGLZo5/MFzqU3UoqVPjj6gDGyRkafJIKBlimQG7EIl4JtWQ&#10;engSwMuC/x9R/gIAAP//AwBQSwECLQAUAAYACAAAACEAtoM4kv4AAADhAQAAEwAAAAAAAAAAAAAA&#10;AAAAAAAAW0NvbnRlbnRfVHlwZXNdLnhtbFBLAQItABQABgAIAAAAIQA4/SH/1gAAAJQBAAALAAAA&#10;AAAAAAAAAAAAAC8BAABfcmVscy8ucmVsc1BLAQItABQABgAIAAAAIQA2th51AgIAALsDAAAOAAAA&#10;AAAAAAAAAAAAAC4CAABkcnMvZTJvRG9jLnhtbFBLAQItABQABgAIAAAAIQCzMZIc4AAAAAwBAAAP&#10;AAAAAAAAAAAAAAAAAFwEAABkcnMvZG93bnJldi54bWxQSwUGAAAAAAQABADzAAAAaQUAAAAA&#10;" filled="f" stroked="f">
              <v:textbox inset="0,0,0,0">
                <w:txbxContent>
                  <w:p w14:paraId="4133DF75" w14:textId="77777777" w:rsidR="003624C0" w:rsidRDefault="00F64413">
                    <w:pPr>
                      <w:pStyle w:val="a7"/>
                      <w:spacing w:line="245" w:lineRule="exact"/>
                      <w:ind w:left="20" w:firstLine="0"/>
                    </w:pPr>
                    <w:hyperlink r:id="rId3">
                      <w:r w:rsidR="003624C0">
                        <w:rPr>
                          <w:color w:val="808080"/>
                          <w:spacing w:val="-1"/>
                        </w:rPr>
                        <w:t>www.eleks.com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81207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9D90D3C" w14:textId="0980F9D0" w:rsidR="003624C0" w:rsidRPr="00D92985" w:rsidRDefault="003624C0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929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929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29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92985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D929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5E3E4A4" w14:textId="77777777" w:rsidR="003624C0" w:rsidRDefault="003624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8"/>
        <w:szCs w:val="28"/>
        <w:lang w:val="uk-UA" w:eastAsia="en-US" w:bidi="te-I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pacing w:val="-2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pacing w:val="-2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pacing w:val="-2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2B"/>
    <w:multiLevelType w:val="multilevel"/>
    <w:tmpl w:val="0000002B"/>
    <w:name w:val="WW8Num44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4" w15:restartNumberingAfterBreak="0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5" w15:restartNumberingAfterBreak="0">
    <w:nsid w:val="0000002D"/>
    <w:multiLevelType w:val="multilevel"/>
    <w:tmpl w:val="0000002D"/>
    <w:name w:val="WW8Num46"/>
    <w:lvl w:ilvl="0">
      <w:start w:val="1"/>
      <w:numFmt w:val="bullet"/>
      <w:lvlText w:val=""/>
      <w:lvlJc w:val="left"/>
      <w:pPr>
        <w:tabs>
          <w:tab w:val="num" w:pos="1514"/>
        </w:tabs>
        <w:ind w:left="151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74"/>
        </w:tabs>
        <w:ind w:left="187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34"/>
        </w:tabs>
        <w:ind w:left="223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54"/>
        </w:tabs>
        <w:ind w:left="295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14"/>
        </w:tabs>
        <w:ind w:left="331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34"/>
        </w:tabs>
        <w:ind w:left="403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94"/>
        </w:tabs>
        <w:ind w:left="4394" w:hanging="360"/>
      </w:pPr>
      <w:rPr>
        <w:rFonts w:ascii="OpenSymbol" w:hAnsi="OpenSymbol" w:cs="OpenSymbol"/>
      </w:rPr>
    </w:lvl>
  </w:abstractNum>
  <w:abstractNum w:abstractNumId="6" w15:restartNumberingAfterBreak="0">
    <w:nsid w:val="0000002E"/>
    <w:multiLevelType w:val="multilevel"/>
    <w:tmpl w:val="0000002E"/>
    <w:name w:val="WW8Num4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 w:cs="OpenSymbol"/>
      </w:rPr>
    </w:lvl>
  </w:abstractNum>
  <w:abstractNum w:abstractNumId="7" w15:restartNumberingAfterBreak="0">
    <w:nsid w:val="0000002F"/>
    <w:multiLevelType w:val="multilevel"/>
    <w:tmpl w:val="0000002F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30"/>
    <w:multiLevelType w:val="multilevel"/>
    <w:tmpl w:val="00000030"/>
    <w:name w:val="WW8Num49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9" w15:restartNumberingAfterBreak="0">
    <w:nsid w:val="00000031"/>
    <w:multiLevelType w:val="multilevel"/>
    <w:tmpl w:val="00000031"/>
    <w:name w:val="WW8Num50"/>
    <w:lvl w:ilvl="0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00"/>
        </w:tabs>
        <w:ind w:left="14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80"/>
        </w:tabs>
        <w:ind w:left="24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60"/>
        </w:tabs>
        <w:ind w:left="35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</w:abstractNum>
  <w:abstractNum w:abstractNumId="10" w15:restartNumberingAfterBreak="0">
    <w:nsid w:val="00000032"/>
    <w:multiLevelType w:val="multilevel"/>
    <w:tmpl w:val="00000032"/>
    <w:name w:val="WW8Num51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11" w15:restartNumberingAfterBreak="0">
    <w:nsid w:val="00000033"/>
    <w:multiLevelType w:val="multilevel"/>
    <w:tmpl w:val="00000033"/>
    <w:name w:val="WW8Num52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12" w15:restartNumberingAfterBreak="0">
    <w:nsid w:val="00000034"/>
    <w:multiLevelType w:val="multilevel"/>
    <w:tmpl w:val="00000034"/>
    <w:name w:val="WW8Num53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13" w15:restartNumberingAfterBreak="0">
    <w:nsid w:val="00000035"/>
    <w:multiLevelType w:val="multilevel"/>
    <w:tmpl w:val="00000035"/>
    <w:name w:val="WW8Num54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14" w15:restartNumberingAfterBreak="0">
    <w:nsid w:val="00000036"/>
    <w:multiLevelType w:val="multilevel"/>
    <w:tmpl w:val="00000036"/>
    <w:name w:val="WW8Num55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15" w15:restartNumberingAfterBreak="0">
    <w:nsid w:val="00000037"/>
    <w:multiLevelType w:val="multilevel"/>
    <w:tmpl w:val="00000037"/>
    <w:name w:val="WW8Num56"/>
    <w:lvl w:ilvl="0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514"/>
        </w:tabs>
        <w:ind w:left="15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74"/>
        </w:tabs>
        <w:ind w:left="18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34"/>
        </w:tabs>
        <w:ind w:left="223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94"/>
        </w:tabs>
        <w:ind w:left="25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54"/>
        </w:tabs>
        <w:ind w:left="29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74"/>
        </w:tabs>
        <w:ind w:left="36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34"/>
        </w:tabs>
        <w:ind w:left="4034" w:hanging="360"/>
      </w:pPr>
      <w:rPr>
        <w:rFonts w:ascii="OpenSymbol" w:hAnsi="OpenSymbol" w:cs="OpenSymbol"/>
      </w:rPr>
    </w:lvl>
  </w:abstractNum>
  <w:abstractNum w:abstractNumId="16" w15:restartNumberingAfterBreak="0">
    <w:nsid w:val="00000038"/>
    <w:multiLevelType w:val="multilevel"/>
    <w:tmpl w:val="00000038"/>
    <w:name w:val="WW8Num57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17" w15:restartNumberingAfterBreak="0">
    <w:nsid w:val="00000039"/>
    <w:multiLevelType w:val="multi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400"/>
        </w:tabs>
        <w:ind w:left="14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480"/>
        </w:tabs>
        <w:ind w:left="24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560"/>
        </w:tabs>
        <w:ind w:left="35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</w:abstractNum>
  <w:abstractNum w:abstractNumId="18" w15:restartNumberingAfterBreak="0">
    <w:nsid w:val="0000003A"/>
    <w:multiLevelType w:val="multilevel"/>
    <w:tmpl w:val="0000003A"/>
    <w:name w:val="WW8Num59"/>
    <w:lvl w:ilvl="0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400"/>
        </w:tabs>
        <w:ind w:left="14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480"/>
        </w:tabs>
        <w:ind w:left="24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560"/>
        </w:tabs>
        <w:ind w:left="35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</w:abstractNum>
  <w:abstractNum w:abstractNumId="19" w15:restartNumberingAfterBreak="0">
    <w:nsid w:val="0000003B"/>
    <w:multiLevelType w:val="multilevel"/>
    <w:tmpl w:val="0000003B"/>
    <w:name w:val="WW8Num60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20" w15:restartNumberingAfterBreak="0">
    <w:nsid w:val="0000003C"/>
    <w:multiLevelType w:val="multi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  <w:sz w:val="28"/>
        <w:szCs w:val="28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21" w15:restartNumberingAfterBreak="0">
    <w:nsid w:val="0000003D"/>
    <w:multiLevelType w:val="multilevel"/>
    <w:tmpl w:val="0000003D"/>
    <w:name w:val="WW8Num62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22" w15:restartNumberingAfterBreak="0">
    <w:nsid w:val="0000003E"/>
    <w:multiLevelType w:val="multi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400"/>
        </w:tabs>
        <w:ind w:left="14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480"/>
        </w:tabs>
        <w:ind w:left="24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560"/>
        </w:tabs>
        <w:ind w:left="35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</w:abstractNum>
  <w:abstractNum w:abstractNumId="23" w15:restartNumberingAfterBreak="0">
    <w:nsid w:val="0000003F"/>
    <w:multiLevelType w:val="multi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514"/>
        </w:tabs>
        <w:ind w:left="15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74"/>
        </w:tabs>
        <w:ind w:left="18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34"/>
        </w:tabs>
        <w:ind w:left="223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94"/>
        </w:tabs>
        <w:ind w:left="25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54"/>
        </w:tabs>
        <w:ind w:left="29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74"/>
        </w:tabs>
        <w:ind w:left="36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34"/>
        </w:tabs>
        <w:ind w:left="4034" w:hanging="360"/>
      </w:pPr>
      <w:rPr>
        <w:rFonts w:ascii="OpenSymbol" w:hAnsi="OpenSymbol" w:cs="OpenSymbol"/>
      </w:rPr>
    </w:lvl>
  </w:abstractNum>
  <w:abstractNum w:abstractNumId="24" w15:restartNumberingAfterBreak="0">
    <w:nsid w:val="00000040"/>
    <w:multiLevelType w:val="multi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25" w15:restartNumberingAfterBreak="0">
    <w:nsid w:val="00000041"/>
    <w:multiLevelType w:val="multi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26" w15:restartNumberingAfterBreak="0">
    <w:nsid w:val="00000042"/>
    <w:multiLevelType w:val="multi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27" w15:restartNumberingAfterBreak="0">
    <w:nsid w:val="00000043"/>
    <w:multiLevelType w:val="multilevel"/>
    <w:tmpl w:val="00000043"/>
    <w:name w:val="WW8Num68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28" w15:restartNumberingAfterBreak="0">
    <w:nsid w:val="00000044"/>
    <w:multiLevelType w:val="multi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29" w15:restartNumberingAfterBreak="0">
    <w:nsid w:val="00000045"/>
    <w:multiLevelType w:val="multilevel"/>
    <w:tmpl w:val="00000045"/>
    <w:name w:val="WW8Num70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/>
      </w:rPr>
    </w:lvl>
  </w:abstractNum>
  <w:abstractNum w:abstractNumId="30" w15:restartNumberingAfterBreak="0">
    <w:nsid w:val="00000046"/>
    <w:multiLevelType w:val="multi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31" w15:restartNumberingAfterBreak="0">
    <w:nsid w:val="00000047"/>
    <w:multiLevelType w:val="multi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32" w15:restartNumberingAfterBreak="0">
    <w:nsid w:val="00000048"/>
    <w:multiLevelType w:val="multilevel"/>
    <w:tmpl w:val="00000048"/>
    <w:name w:val="WW8Num73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33" w15:restartNumberingAfterBreak="0">
    <w:nsid w:val="0000005A"/>
    <w:multiLevelType w:val="multilevel"/>
    <w:tmpl w:val="0000005A"/>
    <w:name w:val="WW8Num9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34" w15:restartNumberingAfterBreak="0">
    <w:nsid w:val="0000005B"/>
    <w:multiLevelType w:val="multi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514"/>
        </w:tabs>
        <w:ind w:left="1514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874"/>
        </w:tabs>
        <w:ind w:left="187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34"/>
        </w:tabs>
        <w:ind w:left="223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954"/>
        </w:tabs>
        <w:ind w:left="295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14"/>
        </w:tabs>
        <w:ind w:left="331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cs="OpenSymbol"/>
        <w:sz w:val="28"/>
        <w:szCs w:val="28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4034"/>
        </w:tabs>
        <w:ind w:left="403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94"/>
        </w:tabs>
        <w:ind w:left="4394" w:hanging="360"/>
      </w:pPr>
      <w:rPr>
        <w:rFonts w:ascii="OpenSymbol" w:hAnsi="OpenSymbol" w:cs="OpenSymbol"/>
      </w:rPr>
    </w:lvl>
  </w:abstractNum>
  <w:abstractNum w:abstractNumId="35" w15:restartNumberingAfterBreak="0">
    <w:nsid w:val="02CA2C7E"/>
    <w:multiLevelType w:val="hybridMultilevel"/>
    <w:tmpl w:val="76A4E61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0D4649"/>
    <w:multiLevelType w:val="multilevel"/>
    <w:tmpl w:val="0A0D4649"/>
    <w:lvl w:ilvl="0">
      <w:start w:val="3"/>
      <w:numFmt w:val="bullet"/>
      <w:lvlText w:val="–"/>
      <w:lvlJc w:val="left"/>
      <w:pPr>
        <w:tabs>
          <w:tab w:val="num" w:pos="2154"/>
        </w:tabs>
        <w:ind w:left="215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11A46568"/>
    <w:multiLevelType w:val="hybridMultilevel"/>
    <w:tmpl w:val="047EBA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B84428E"/>
    <w:multiLevelType w:val="hybridMultilevel"/>
    <w:tmpl w:val="18B081C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E1837B2"/>
    <w:multiLevelType w:val="hybridMultilevel"/>
    <w:tmpl w:val="F1B09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5E786A"/>
    <w:multiLevelType w:val="hybridMultilevel"/>
    <w:tmpl w:val="7DD26488"/>
    <w:lvl w:ilvl="0" w:tplc="2256C7F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2CEB6CB7"/>
    <w:multiLevelType w:val="hybridMultilevel"/>
    <w:tmpl w:val="30A69FC0"/>
    <w:lvl w:ilvl="0" w:tplc="AAFCF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4146691F"/>
    <w:multiLevelType w:val="hybridMultilevel"/>
    <w:tmpl w:val="3DB81AAA"/>
    <w:lvl w:ilvl="0" w:tplc="4DFC45F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3846E95"/>
    <w:multiLevelType w:val="hybridMultilevel"/>
    <w:tmpl w:val="F1B09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EC5558"/>
    <w:multiLevelType w:val="multilevel"/>
    <w:tmpl w:val="5366E32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10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451D1CDD"/>
    <w:multiLevelType w:val="hybridMultilevel"/>
    <w:tmpl w:val="EC76133E"/>
    <w:lvl w:ilvl="0" w:tplc="886E5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5B0465D9"/>
    <w:multiLevelType w:val="hybridMultilevel"/>
    <w:tmpl w:val="E7C8AAFC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4F4011"/>
    <w:multiLevelType w:val="multilevel"/>
    <w:tmpl w:val="3EB4E0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E221482"/>
    <w:multiLevelType w:val="multilevel"/>
    <w:tmpl w:val="F28A62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9" w15:restartNumberingAfterBreak="0">
    <w:nsid w:val="649320DE"/>
    <w:multiLevelType w:val="hybridMultilevel"/>
    <w:tmpl w:val="4E78A2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1DB32D7"/>
    <w:multiLevelType w:val="hybridMultilevel"/>
    <w:tmpl w:val="A6408D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616DE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B7FAC"/>
    <w:multiLevelType w:val="hybridMultilevel"/>
    <w:tmpl w:val="F1B09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3"/>
  </w:num>
  <w:num w:numId="3">
    <w:abstractNumId w:val="39"/>
  </w:num>
  <w:num w:numId="4">
    <w:abstractNumId w:val="51"/>
  </w:num>
  <w:num w:numId="5">
    <w:abstractNumId w:val="44"/>
  </w:num>
  <w:num w:numId="6">
    <w:abstractNumId w:val="49"/>
  </w:num>
  <w:num w:numId="7">
    <w:abstractNumId w:val="40"/>
  </w:num>
  <w:num w:numId="8">
    <w:abstractNumId w:val="47"/>
  </w:num>
  <w:num w:numId="9">
    <w:abstractNumId w:val="48"/>
  </w:num>
  <w:num w:numId="10">
    <w:abstractNumId w:val="38"/>
  </w:num>
  <w:num w:numId="11">
    <w:abstractNumId w:val="46"/>
  </w:num>
  <w:num w:numId="12">
    <w:abstractNumId w:val="37"/>
  </w:num>
  <w:num w:numId="13">
    <w:abstractNumId w:val="50"/>
  </w:num>
  <w:num w:numId="14">
    <w:abstractNumId w:val="41"/>
  </w:num>
  <w:num w:numId="15">
    <w:abstractNumId w:val="42"/>
  </w:num>
  <w:num w:numId="16">
    <w:abstractNumId w:val="45"/>
  </w:num>
  <w:num w:numId="17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675"/>
    <w:rsid w:val="00000189"/>
    <w:rsid w:val="000044D1"/>
    <w:rsid w:val="000065AA"/>
    <w:rsid w:val="00006920"/>
    <w:rsid w:val="000079CE"/>
    <w:rsid w:val="00023594"/>
    <w:rsid w:val="00024C4A"/>
    <w:rsid w:val="000273F5"/>
    <w:rsid w:val="000275BE"/>
    <w:rsid w:val="000302CC"/>
    <w:rsid w:val="00030594"/>
    <w:rsid w:val="00033104"/>
    <w:rsid w:val="0003373A"/>
    <w:rsid w:val="0003785B"/>
    <w:rsid w:val="0004069A"/>
    <w:rsid w:val="000424C9"/>
    <w:rsid w:val="000438E4"/>
    <w:rsid w:val="00044C5E"/>
    <w:rsid w:val="00047973"/>
    <w:rsid w:val="00047C86"/>
    <w:rsid w:val="0005147A"/>
    <w:rsid w:val="00056329"/>
    <w:rsid w:val="000567F0"/>
    <w:rsid w:val="000604EB"/>
    <w:rsid w:val="00061EB2"/>
    <w:rsid w:val="0006283F"/>
    <w:rsid w:val="00070F67"/>
    <w:rsid w:val="00073F20"/>
    <w:rsid w:val="00074495"/>
    <w:rsid w:val="00074BB5"/>
    <w:rsid w:val="00075BE6"/>
    <w:rsid w:val="000766BB"/>
    <w:rsid w:val="0008162A"/>
    <w:rsid w:val="000850C2"/>
    <w:rsid w:val="00087540"/>
    <w:rsid w:val="000904C7"/>
    <w:rsid w:val="000919B5"/>
    <w:rsid w:val="000957C6"/>
    <w:rsid w:val="00095F47"/>
    <w:rsid w:val="0009605B"/>
    <w:rsid w:val="00097D57"/>
    <w:rsid w:val="000A2331"/>
    <w:rsid w:val="000B40B8"/>
    <w:rsid w:val="000C277F"/>
    <w:rsid w:val="000C3EDA"/>
    <w:rsid w:val="000C744B"/>
    <w:rsid w:val="000D2050"/>
    <w:rsid w:val="000D2B7A"/>
    <w:rsid w:val="000D52A7"/>
    <w:rsid w:val="000E6908"/>
    <w:rsid w:val="000F6B7C"/>
    <w:rsid w:val="00106373"/>
    <w:rsid w:val="00111FE0"/>
    <w:rsid w:val="001166DF"/>
    <w:rsid w:val="00122190"/>
    <w:rsid w:val="00122F51"/>
    <w:rsid w:val="001243F7"/>
    <w:rsid w:val="00127215"/>
    <w:rsid w:val="001276E2"/>
    <w:rsid w:val="0013070D"/>
    <w:rsid w:val="00132B92"/>
    <w:rsid w:val="001358C9"/>
    <w:rsid w:val="00135BAD"/>
    <w:rsid w:val="00144A3A"/>
    <w:rsid w:val="00145338"/>
    <w:rsid w:val="0014586F"/>
    <w:rsid w:val="0015298D"/>
    <w:rsid w:val="00153D38"/>
    <w:rsid w:val="00155876"/>
    <w:rsid w:val="001565C5"/>
    <w:rsid w:val="00161A51"/>
    <w:rsid w:val="00166D17"/>
    <w:rsid w:val="00173309"/>
    <w:rsid w:val="001761E0"/>
    <w:rsid w:val="00177740"/>
    <w:rsid w:val="00181775"/>
    <w:rsid w:val="0018224C"/>
    <w:rsid w:val="00182EB8"/>
    <w:rsid w:val="00184DA4"/>
    <w:rsid w:val="001854D3"/>
    <w:rsid w:val="00187C3E"/>
    <w:rsid w:val="00191412"/>
    <w:rsid w:val="001923EA"/>
    <w:rsid w:val="00192EAE"/>
    <w:rsid w:val="0019787E"/>
    <w:rsid w:val="001A166F"/>
    <w:rsid w:val="001A2601"/>
    <w:rsid w:val="001A4352"/>
    <w:rsid w:val="001A4816"/>
    <w:rsid w:val="001B0351"/>
    <w:rsid w:val="001B0C76"/>
    <w:rsid w:val="001B1D0D"/>
    <w:rsid w:val="001B3A2B"/>
    <w:rsid w:val="001B4BC4"/>
    <w:rsid w:val="001B6399"/>
    <w:rsid w:val="001C02DB"/>
    <w:rsid w:val="001C46C4"/>
    <w:rsid w:val="001C77B9"/>
    <w:rsid w:val="001D3F07"/>
    <w:rsid w:val="001D45BA"/>
    <w:rsid w:val="001D7E0D"/>
    <w:rsid w:val="001E24B7"/>
    <w:rsid w:val="001E2CAF"/>
    <w:rsid w:val="001E3F79"/>
    <w:rsid w:val="001E45F7"/>
    <w:rsid w:val="001E4C82"/>
    <w:rsid w:val="001E5CEB"/>
    <w:rsid w:val="001F1FFB"/>
    <w:rsid w:val="001F201E"/>
    <w:rsid w:val="001F4EBC"/>
    <w:rsid w:val="001F59BD"/>
    <w:rsid w:val="001F5BB3"/>
    <w:rsid w:val="001F609B"/>
    <w:rsid w:val="001F6BD8"/>
    <w:rsid w:val="00200475"/>
    <w:rsid w:val="00202062"/>
    <w:rsid w:val="00206130"/>
    <w:rsid w:val="00206A21"/>
    <w:rsid w:val="00206B4F"/>
    <w:rsid w:val="00207D10"/>
    <w:rsid w:val="00213F1E"/>
    <w:rsid w:val="00216538"/>
    <w:rsid w:val="002168FD"/>
    <w:rsid w:val="00216BE0"/>
    <w:rsid w:val="00216C9D"/>
    <w:rsid w:val="00224C38"/>
    <w:rsid w:val="00226C91"/>
    <w:rsid w:val="002305E7"/>
    <w:rsid w:val="0023069A"/>
    <w:rsid w:val="002359AE"/>
    <w:rsid w:val="00236A4F"/>
    <w:rsid w:val="00241E3B"/>
    <w:rsid w:val="00244A7B"/>
    <w:rsid w:val="00245B69"/>
    <w:rsid w:val="002462E3"/>
    <w:rsid w:val="002464DC"/>
    <w:rsid w:val="0025025F"/>
    <w:rsid w:val="00251DF9"/>
    <w:rsid w:val="002531C8"/>
    <w:rsid w:val="00257975"/>
    <w:rsid w:val="002579EE"/>
    <w:rsid w:val="0026037C"/>
    <w:rsid w:val="00264ACF"/>
    <w:rsid w:val="0026557C"/>
    <w:rsid w:val="00266216"/>
    <w:rsid w:val="00270727"/>
    <w:rsid w:val="00270E11"/>
    <w:rsid w:val="00271731"/>
    <w:rsid w:val="00280BDA"/>
    <w:rsid w:val="00280DC5"/>
    <w:rsid w:val="00297A4C"/>
    <w:rsid w:val="002A1CC1"/>
    <w:rsid w:val="002A6881"/>
    <w:rsid w:val="002B16C2"/>
    <w:rsid w:val="002B322C"/>
    <w:rsid w:val="002B681A"/>
    <w:rsid w:val="002B7893"/>
    <w:rsid w:val="002C0DFC"/>
    <w:rsid w:val="002C33C3"/>
    <w:rsid w:val="002C62CA"/>
    <w:rsid w:val="002D2CE8"/>
    <w:rsid w:val="002D66EC"/>
    <w:rsid w:val="002E1EEC"/>
    <w:rsid w:val="002E3993"/>
    <w:rsid w:val="002E758F"/>
    <w:rsid w:val="002E7827"/>
    <w:rsid w:val="002E78CD"/>
    <w:rsid w:val="002E7955"/>
    <w:rsid w:val="002F039F"/>
    <w:rsid w:val="002F1EC0"/>
    <w:rsid w:val="002F27D0"/>
    <w:rsid w:val="002F7328"/>
    <w:rsid w:val="002F7462"/>
    <w:rsid w:val="00305E7F"/>
    <w:rsid w:val="00307E3E"/>
    <w:rsid w:val="00314960"/>
    <w:rsid w:val="00320B7D"/>
    <w:rsid w:val="00321286"/>
    <w:rsid w:val="00322D11"/>
    <w:rsid w:val="003239D1"/>
    <w:rsid w:val="00326530"/>
    <w:rsid w:val="00331B55"/>
    <w:rsid w:val="00334A2D"/>
    <w:rsid w:val="0033548D"/>
    <w:rsid w:val="00337CE3"/>
    <w:rsid w:val="0034237D"/>
    <w:rsid w:val="00343543"/>
    <w:rsid w:val="00350071"/>
    <w:rsid w:val="00350771"/>
    <w:rsid w:val="0035423C"/>
    <w:rsid w:val="0035689F"/>
    <w:rsid w:val="00361202"/>
    <w:rsid w:val="00361306"/>
    <w:rsid w:val="003624C0"/>
    <w:rsid w:val="003635F3"/>
    <w:rsid w:val="00370F7A"/>
    <w:rsid w:val="00372347"/>
    <w:rsid w:val="00372E18"/>
    <w:rsid w:val="003752C0"/>
    <w:rsid w:val="003859B1"/>
    <w:rsid w:val="003901A8"/>
    <w:rsid w:val="00393B05"/>
    <w:rsid w:val="003966F7"/>
    <w:rsid w:val="003A4151"/>
    <w:rsid w:val="003A7229"/>
    <w:rsid w:val="003A7D77"/>
    <w:rsid w:val="003B0803"/>
    <w:rsid w:val="003B10CB"/>
    <w:rsid w:val="003B11B9"/>
    <w:rsid w:val="003C0A38"/>
    <w:rsid w:val="003C2F67"/>
    <w:rsid w:val="003C3F31"/>
    <w:rsid w:val="003C7265"/>
    <w:rsid w:val="003C7B6B"/>
    <w:rsid w:val="003E5AC6"/>
    <w:rsid w:val="003F0D28"/>
    <w:rsid w:val="003F616B"/>
    <w:rsid w:val="003F6BB0"/>
    <w:rsid w:val="0040261A"/>
    <w:rsid w:val="004064FE"/>
    <w:rsid w:val="00413DB8"/>
    <w:rsid w:val="00421DCF"/>
    <w:rsid w:val="004311BD"/>
    <w:rsid w:val="0043178E"/>
    <w:rsid w:val="004338BC"/>
    <w:rsid w:val="0043658B"/>
    <w:rsid w:val="00443F80"/>
    <w:rsid w:val="004504C2"/>
    <w:rsid w:val="004547B5"/>
    <w:rsid w:val="004554E9"/>
    <w:rsid w:val="00456449"/>
    <w:rsid w:val="0046025E"/>
    <w:rsid w:val="00461DF0"/>
    <w:rsid w:val="00466668"/>
    <w:rsid w:val="00466CEE"/>
    <w:rsid w:val="00471559"/>
    <w:rsid w:val="00472B68"/>
    <w:rsid w:val="0047799A"/>
    <w:rsid w:val="00480E75"/>
    <w:rsid w:val="00481646"/>
    <w:rsid w:val="004829C7"/>
    <w:rsid w:val="00484677"/>
    <w:rsid w:val="004904AD"/>
    <w:rsid w:val="00496732"/>
    <w:rsid w:val="004A01FC"/>
    <w:rsid w:val="004A0821"/>
    <w:rsid w:val="004A2706"/>
    <w:rsid w:val="004B2470"/>
    <w:rsid w:val="004C018F"/>
    <w:rsid w:val="004C4CDD"/>
    <w:rsid w:val="004C533D"/>
    <w:rsid w:val="004D21DC"/>
    <w:rsid w:val="004D3C41"/>
    <w:rsid w:val="004E05E9"/>
    <w:rsid w:val="004E31A2"/>
    <w:rsid w:val="004E361A"/>
    <w:rsid w:val="004E584C"/>
    <w:rsid w:val="004E7234"/>
    <w:rsid w:val="005015B8"/>
    <w:rsid w:val="0050639E"/>
    <w:rsid w:val="00507E0D"/>
    <w:rsid w:val="00511262"/>
    <w:rsid w:val="00513424"/>
    <w:rsid w:val="00513979"/>
    <w:rsid w:val="00516397"/>
    <w:rsid w:val="005177B8"/>
    <w:rsid w:val="00523985"/>
    <w:rsid w:val="00524E66"/>
    <w:rsid w:val="00532DA4"/>
    <w:rsid w:val="00534D11"/>
    <w:rsid w:val="00540084"/>
    <w:rsid w:val="00542F17"/>
    <w:rsid w:val="00544400"/>
    <w:rsid w:val="00553131"/>
    <w:rsid w:val="00564143"/>
    <w:rsid w:val="00564A7B"/>
    <w:rsid w:val="0057121B"/>
    <w:rsid w:val="005725BF"/>
    <w:rsid w:val="005732E9"/>
    <w:rsid w:val="00575CDC"/>
    <w:rsid w:val="005777C2"/>
    <w:rsid w:val="0058487E"/>
    <w:rsid w:val="00586B16"/>
    <w:rsid w:val="005870C5"/>
    <w:rsid w:val="005940B8"/>
    <w:rsid w:val="00596B41"/>
    <w:rsid w:val="005A4EF4"/>
    <w:rsid w:val="005B029D"/>
    <w:rsid w:val="005B2776"/>
    <w:rsid w:val="005B69A7"/>
    <w:rsid w:val="005B7F74"/>
    <w:rsid w:val="005C084A"/>
    <w:rsid w:val="005C1F8C"/>
    <w:rsid w:val="005C3C78"/>
    <w:rsid w:val="005C63FF"/>
    <w:rsid w:val="005C7828"/>
    <w:rsid w:val="005D0A49"/>
    <w:rsid w:val="005D4691"/>
    <w:rsid w:val="005E0A72"/>
    <w:rsid w:val="005E2666"/>
    <w:rsid w:val="005E4C86"/>
    <w:rsid w:val="005E659B"/>
    <w:rsid w:val="005F38C1"/>
    <w:rsid w:val="005F5C77"/>
    <w:rsid w:val="006024AC"/>
    <w:rsid w:val="00605D73"/>
    <w:rsid w:val="00607B46"/>
    <w:rsid w:val="0061161F"/>
    <w:rsid w:val="00612124"/>
    <w:rsid w:val="00625418"/>
    <w:rsid w:val="006301B3"/>
    <w:rsid w:val="006305E4"/>
    <w:rsid w:val="0063463D"/>
    <w:rsid w:val="00642E1D"/>
    <w:rsid w:val="00644C6C"/>
    <w:rsid w:val="00647B2D"/>
    <w:rsid w:val="00652676"/>
    <w:rsid w:val="0066302B"/>
    <w:rsid w:val="00665AEE"/>
    <w:rsid w:val="006761AC"/>
    <w:rsid w:val="006815DC"/>
    <w:rsid w:val="0068551B"/>
    <w:rsid w:val="006916F4"/>
    <w:rsid w:val="00693148"/>
    <w:rsid w:val="006934E0"/>
    <w:rsid w:val="006A0C54"/>
    <w:rsid w:val="006A625D"/>
    <w:rsid w:val="006B1AAE"/>
    <w:rsid w:val="006B314A"/>
    <w:rsid w:val="006B6559"/>
    <w:rsid w:val="006B6FE0"/>
    <w:rsid w:val="006C1074"/>
    <w:rsid w:val="006C1EC3"/>
    <w:rsid w:val="006D0963"/>
    <w:rsid w:val="006D2E83"/>
    <w:rsid w:val="006D7B5C"/>
    <w:rsid w:val="006D7C66"/>
    <w:rsid w:val="006E3787"/>
    <w:rsid w:val="006E488E"/>
    <w:rsid w:val="006E54E5"/>
    <w:rsid w:val="006E5A47"/>
    <w:rsid w:val="006E61B3"/>
    <w:rsid w:val="006F24E1"/>
    <w:rsid w:val="006F2FB8"/>
    <w:rsid w:val="006F3A8F"/>
    <w:rsid w:val="006F5E24"/>
    <w:rsid w:val="006F6649"/>
    <w:rsid w:val="006F6A4E"/>
    <w:rsid w:val="006F7712"/>
    <w:rsid w:val="007035A9"/>
    <w:rsid w:val="007057EB"/>
    <w:rsid w:val="0071634A"/>
    <w:rsid w:val="00725DD8"/>
    <w:rsid w:val="00734138"/>
    <w:rsid w:val="00736ED1"/>
    <w:rsid w:val="00741929"/>
    <w:rsid w:val="007475F1"/>
    <w:rsid w:val="007500B7"/>
    <w:rsid w:val="00750E79"/>
    <w:rsid w:val="00756C1B"/>
    <w:rsid w:val="00757BA7"/>
    <w:rsid w:val="0076192F"/>
    <w:rsid w:val="007636B6"/>
    <w:rsid w:val="00763806"/>
    <w:rsid w:val="00763FA9"/>
    <w:rsid w:val="00764CAA"/>
    <w:rsid w:val="00767AF2"/>
    <w:rsid w:val="007726B3"/>
    <w:rsid w:val="00772A1D"/>
    <w:rsid w:val="00782C51"/>
    <w:rsid w:val="00783898"/>
    <w:rsid w:val="007922A8"/>
    <w:rsid w:val="00792E26"/>
    <w:rsid w:val="007978C7"/>
    <w:rsid w:val="007A25B3"/>
    <w:rsid w:val="007A7886"/>
    <w:rsid w:val="007B0921"/>
    <w:rsid w:val="007B23A4"/>
    <w:rsid w:val="007B536B"/>
    <w:rsid w:val="007B72CB"/>
    <w:rsid w:val="007D36CC"/>
    <w:rsid w:val="007D3E3A"/>
    <w:rsid w:val="007D5151"/>
    <w:rsid w:val="007D523B"/>
    <w:rsid w:val="007D525C"/>
    <w:rsid w:val="007E6115"/>
    <w:rsid w:val="007E662B"/>
    <w:rsid w:val="007E7C0B"/>
    <w:rsid w:val="007F0E52"/>
    <w:rsid w:val="007F69F4"/>
    <w:rsid w:val="008000D2"/>
    <w:rsid w:val="00805C88"/>
    <w:rsid w:val="00806977"/>
    <w:rsid w:val="008077B6"/>
    <w:rsid w:val="008078E8"/>
    <w:rsid w:val="00824940"/>
    <w:rsid w:val="0082731E"/>
    <w:rsid w:val="00835C85"/>
    <w:rsid w:val="00845194"/>
    <w:rsid w:val="00846174"/>
    <w:rsid w:val="00852F2D"/>
    <w:rsid w:val="00855779"/>
    <w:rsid w:val="008565FA"/>
    <w:rsid w:val="00856D20"/>
    <w:rsid w:val="008575AD"/>
    <w:rsid w:val="00860304"/>
    <w:rsid w:val="00861FFC"/>
    <w:rsid w:val="00862AC0"/>
    <w:rsid w:val="00862F32"/>
    <w:rsid w:val="008633D2"/>
    <w:rsid w:val="00864FD3"/>
    <w:rsid w:val="00866EE0"/>
    <w:rsid w:val="008737E2"/>
    <w:rsid w:val="0088010B"/>
    <w:rsid w:val="00882F74"/>
    <w:rsid w:val="00884001"/>
    <w:rsid w:val="00890897"/>
    <w:rsid w:val="008912D0"/>
    <w:rsid w:val="00894322"/>
    <w:rsid w:val="008A0BC4"/>
    <w:rsid w:val="008A4E12"/>
    <w:rsid w:val="008B0A20"/>
    <w:rsid w:val="008B1C10"/>
    <w:rsid w:val="008B2DA5"/>
    <w:rsid w:val="008B30DB"/>
    <w:rsid w:val="008B602C"/>
    <w:rsid w:val="008B6DF0"/>
    <w:rsid w:val="008C0964"/>
    <w:rsid w:val="008C55E9"/>
    <w:rsid w:val="008C66F2"/>
    <w:rsid w:val="008C7598"/>
    <w:rsid w:val="008D2E72"/>
    <w:rsid w:val="008D2E7C"/>
    <w:rsid w:val="008D5DD4"/>
    <w:rsid w:val="008E1FD0"/>
    <w:rsid w:val="008E206B"/>
    <w:rsid w:val="008E65F4"/>
    <w:rsid w:val="008F1DF0"/>
    <w:rsid w:val="008F2C57"/>
    <w:rsid w:val="008F376C"/>
    <w:rsid w:val="008F412D"/>
    <w:rsid w:val="008F5168"/>
    <w:rsid w:val="008F5657"/>
    <w:rsid w:val="008F588D"/>
    <w:rsid w:val="00902494"/>
    <w:rsid w:val="00902745"/>
    <w:rsid w:val="00906309"/>
    <w:rsid w:val="00911CD4"/>
    <w:rsid w:val="00913410"/>
    <w:rsid w:val="00914247"/>
    <w:rsid w:val="00915191"/>
    <w:rsid w:val="009174A8"/>
    <w:rsid w:val="00925E05"/>
    <w:rsid w:val="00925F1C"/>
    <w:rsid w:val="0093096C"/>
    <w:rsid w:val="0093134C"/>
    <w:rsid w:val="009376BD"/>
    <w:rsid w:val="009470F0"/>
    <w:rsid w:val="00950D93"/>
    <w:rsid w:val="00953D18"/>
    <w:rsid w:val="009546F1"/>
    <w:rsid w:val="00960199"/>
    <w:rsid w:val="00960A55"/>
    <w:rsid w:val="0096217E"/>
    <w:rsid w:val="00966453"/>
    <w:rsid w:val="00970513"/>
    <w:rsid w:val="009705D6"/>
    <w:rsid w:val="00973B22"/>
    <w:rsid w:val="009764A6"/>
    <w:rsid w:val="0097723E"/>
    <w:rsid w:val="0097731B"/>
    <w:rsid w:val="00977FDF"/>
    <w:rsid w:val="009862BE"/>
    <w:rsid w:val="00987997"/>
    <w:rsid w:val="00990AA8"/>
    <w:rsid w:val="009A124C"/>
    <w:rsid w:val="009A38EC"/>
    <w:rsid w:val="009B41FA"/>
    <w:rsid w:val="009C4C75"/>
    <w:rsid w:val="009C5BC1"/>
    <w:rsid w:val="009C7BF9"/>
    <w:rsid w:val="009D538C"/>
    <w:rsid w:val="009D6BFE"/>
    <w:rsid w:val="009E1850"/>
    <w:rsid w:val="009E32A5"/>
    <w:rsid w:val="009E446A"/>
    <w:rsid w:val="009E48DE"/>
    <w:rsid w:val="009E5377"/>
    <w:rsid w:val="009E5406"/>
    <w:rsid w:val="009F0364"/>
    <w:rsid w:val="009F0B2B"/>
    <w:rsid w:val="009F2153"/>
    <w:rsid w:val="009F70C2"/>
    <w:rsid w:val="009F718A"/>
    <w:rsid w:val="00A01133"/>
    <w:rsid w:val="00A0366F"/>
    <w:rsid w:val="00A0373D"/>
    <w:rsid w:val="00A04F1E"/>
    <w:rsid w:val="00A05EC4"/>
    <w:rsid w:val="00A13DEE"/>
    <w:rsid w:val="00A14619"/>
    <w:rsid w:val="00A1481A"/>
    <w:rsid w:val="00A16BFC"/>
    <w:rsid w:val="00A24A86"/>
    <w:rsid w:val="00A27789"/>
    <w:rsid w:val="00A32E9C"/>
    <w:rsid w:val="00A40B59"/>
    <w:rsid w:val="00A42DAE"/>
    <w:rsid w:val="00A43691"/>
    <w:rsid w:val="00A47DC6"/>
    <w:rsid w:val="00A52A09"/>
    <w:rsid w:val="00A5422A"/>
    <w:rsid w:val="00A70A1F"/>
    <w:rsid w:val="00A73863"/>
    <w:rsid w:val="00A84A6F"/>
    <w:rsid w:val="00A875D0"/>
    <w:rsid w:val="00A90169"/>
    <w:rsid w:val="00A942A8"/>
    <w:rsid w:val="00A954BC"/>
    <w:rsid w:val="00AA1567"/>
    <w:rsid w:val="00AA5946"/>
    <w:rsid w:val="00AA6549"/>
    <w:rsid w:val="00AA7666"/>
    <w:rsid w:val="00AB1119"/>
    <w:rsid w:val="00AB3E9E"/>
    <w:rsid w:val="00AB404C"/>
    <w:rsid w:val="00AB6607"/>
    <w:rsid w:val="00AC3121"/>
    <w:rsid w:val="00AC3675"/>
    <w:rsid w:val="00AC6089"/>
    <w:rsid w:val="00AD13D5"/>
    <w:rsid w:val="00AE5420"/>
    <w:rsid w:val="00AE6983"/>
    <w:rsid w:val="00AE77B8"/>
    <w:rsid w:val="00AF6F3A"/>
    <w:rsid w:val="00B01B93"/>
    <w:rsid w:val="00B028EA"/>
    <w:rsid w:val="00B0314F"/>
    <w:rsid w:val="00B03AA4"/>
    <w:rsid w:val="00B04C49"/>
    <w:rsid w:val="00B103EC"/>
    <w:rsid w:val="00B23B3D"/>
    <w:rsid w:val="00B25F38"/>
    <w:rsid w:val="00B31B93"/>
    <w:rsid w:val="00B32D50"/>
    <w:rsid w:val="00B32DB9"/>
    <w:rsid w:val="00B34408"/>
    <w:rsid w:val="00B360AA"/>
    <w:rsid w:val="00B40062"/>
    <w:rsid w:val="00B42F6A"/>
    <w:rsid w:val="00B51F92"/>
    <w:rsid w:val="00B52224"/>
    <w:rsid w:val="00B52E7A"/>
    <w:rsid w:val="00B53C26"/>
    <w:rsid w:val="00B66B2B"/>
    <w:rsid w:val="00B71143"/>
    <w:rsid w:val="00B77254"/>
    <w:rsid w:val="00B776B4"/>
    <w:rsid w:val="00B77E29"/>
    <w:rsid w:val="00B814C8"/>
    <w:rsid w:val="00B862BC"/>
    <w:rsid w:val="00B86C24"/>
    <w:rsid w:val="00B91CBD"/>
    <w:rsid w:val="00B92298"/>
    <w:rsid w:val="00B926D9"/>
    <w:rsid w:val="00BA43B5"/>
    <w:rsid w:val="00BA5728"/>
    <w:rsid w:val="00BB5984"/>
    <w:rsid w:val="00BB74DE"/>
    <w:rsid w:val="00BC01F5"/>
    <w:rsid w:val="00BC1244"/>
    <w:rsid w:val="00BC44D9"/>
    <w:rsid w:val="00BC4FD0"/>
    <w:rsid w:val="00BC676B"/>
    <w:rsid w:val="00BD0C4A"/>
    <w:rsid w:val="00BD149B"/>
    <w:rsid w:val="00BD50BA"/>
    <w:rsid w:val="00BD51BC"/>
    <w:rsid w:val="00BD6D76"/>
    <w:rsid w:val="00BE0034"/>
    <w:rsid w:val="00BE1194"/>
    <w:rsid w:val="00BE14CD"/>
    <w:rsid w:val="00BE184D"/>
    <w:rsid w:val="00BE39F3"/>
    <w:rsid w:val="00BE3A90"/>
    <w:rsid w:val="00BE5A37"/>
    <w:rsid w:val="00BF1DB8"/>
    <w:rsid w:val="00BF331E"/>
    <w:rsid w:val="00BF656F"/>
    <w:rsid w:val="00C05736"/>
    <w:rsid w:val="00C111FE"/>
    <w:rsid w:val="00C13046"/>
    <w:rsid w:val="00C14A06"/>
    <w:rsid w:val="00C14CD6"/>
    <w:rsid w:val="00C150DE"/>
    <w:rsid w:val="00C21A96"/>
    <w:rsid w:val="00C244F8"/>
    <w:rsid w:val="00C32C4D"/>
    <w:rsid w:val="00C37397"/>
    <w:rsid w:val="00C50947"/>
    <w:rsid w:val="00C53CBE"/>
    <w:rsid w:val="00C63102"/>
    <w:rsid w:val="00C66F2B"/>
    <w:rsid w:val="00C74902"/>
    <w:rsid w:val="00C76D6F"/>
    <w:rsid w:val="00C8187A"/>
    <w:rsid w:val="00C92485"/>
    <w:rsid w:val="00CA1744"/>
    <w:rsid w:val="00CA2A7A"/>
    <w:rsid w:val="00CA31F7"/>
    <w:rsid w:val="00CA669C"/>
    <w:rsid w:val="00CB0FB0"/>
    <w:rsid w:val="00CB24E5"/>
    <w:rsid w:val="00CB3F61"/>
    <w:rsid w:val="00CC0683"/>
    <w:rsid w:val="00CD6B63"/>
    <w:rsid w:val="00CE2E3B"/>
    <w:rsid w:val="00CE3955"/>
    <w:rsid w:val="00CE3A05"/>
    <w:rsid w:val="00CE7AD1"/>
    <w:rsid w:val="00CF105F"/>
    <w:rsid w:val="00CF5944"/>
    <w:rsid w:val="00CF7A99"/>
    <w:rsid w:val="00D0141D"/>
    <w:rsid w:val="00D019EB"/>
    <w:rsid w:val="00D02A03"/>
    <w:rsid w:val="00D02C15"/>
    <w:rsid w:val="00D03306"/>
    <w:rsid w:val="00D0633D"/>
    <w:rsid w:val="00D11898"/>
    <w:rsid w:val="00D1335C"/>
    <w:rsid w:val="00D13B7A"/>
    <w:rsid w:val="00D15AC6"/>
    <w:rsid w:val="00D213A5"/>
    <w:rsid w:val="00D214F5"/>
    <w:rsid w:val="00D21579"/>
    <w:rsid w:val="00D231C7"/>
    <w:rsid w:val="00D26757"/>
    <w:rsid w:val="00D32193"/>
    <w:rsid w:val="00D36EE4"/>
    <w:rsid w:val="00D37B8F"/>
    <w:rsid w:val="00D40A0F"/>
    <w:rsid w:val="00D41283"/>
    <w:rsid w:val="00D42FE3"/>
    <w:rsid w:val="00D4477D"/>
    <w:rsid w:val="00D46944"/>
    <w:rsid w:val="00D4759C"/>
    <w:rsid w:val="00D52F04"/>
    <w:rsid w:val="00D62384"/>
    <w:rsid w:val="00D67518"/>
    <w:rsid w:val="00D71404"/>
    <w:rsid w:val="00D73C20"/>
    <w:rsid w:val="00D7566C"/>
    <w:rsid w:val="00D75CFE"/>
    <w:rsid w:val="00D7657D"/>
    <w:rsid w:val="00D81203"/>
    <w:rsid w:val="00D81B2A"/>
    <w:rsid w:val="00D834E1"/>
    <w:rsid w:val="00D865D8"/>
    <w:rsid w:val="00D87179"/>
    <w:rsid w:val="00D92985"/>
    <w:rsid w:val="00D96AF9"/>
    <w:rsid w:val="00D97B75"/>
    <w:rsid w:val="00DA0BF9"/>
    <w:rsid w:val="00DA1BB2"/>
    <w:rsid w:val="00DA3373"/>
    <w:rsid w:val="00DA5FB1"/>
    <w:rsid w:val="00DA68FD"/>
    <w:rsid w:val="00DA705E"/>
    <w:rsid w:val="00DB09C4"/>
    <w:rsid w:val="00DB4056"/>
    <w:rsid w:val="00DB74CB"/>
    <w:rsid w:val="00DC059D"/>
    <w:rsid w:val="00DC1BDE"/>
    <w:rsid w:val="00DC3216"/>
    <w:rsid w:val="00DC44EC"/>
    <w:rsid w:val="00DC5ED1"/>
    <w:rsid w:val="00DC78AD"/>
    <w:rsid w:val="00DD062E"/>
    <w:rsid w:val="00DD4985"/>
    <w:rsid w:val="00DE329A"/>
    <w:rsid w:val="00DE38BD"/>
    <w:rsid w:val="00DE4FDF"/>
    <w:rsid w:val="00DE7802"/>
    <w:rsid w:val="00DF0B22"/>
    <w:rsid w:val="00DF3BC0"/>
    <w:rsid w:val="00DF4033"/>
    <w:rsid w:val="00DF69C2"/>
    <w:rsid w:val="00E0468C"/>
    <w:rsid w:val="00E2740C"/>
    <w:rsid w:val="00E3082A"/>
    <w:rsid w:val="00E30AFB"/>
    <w:rsid w:val="00E30D36"/>
    <w:rsid w:val="00E355D3"/>
    <w:rsid w:val="00E40C43"/>
    <w:rsid w:val="00E436EA"/>
    <w:rsid w:val="00E4630F"/>
    <w:rsid w:val="00E47768"/>
    <w:rsid w:val="00E51A7C"/>
    <w:rsid w:val="00E5404D"/>
    <w:rsid w:val="00E56020"/>
    <w:rsid w:val="00E57618"/>
    <w:rsid w:val="00E619AD"/>
    <w:rsid w:val="00E636B5"/>
    <w:rsid w:val="00E63C30"/>
    <w:rsid w:val="00E706BB"/>
    <w:rsid w:val="00E76E36"/>
    <w:rsid w:val="00E9273F"/>
    <w:rsid w:val="00EA36FC"/>
    <w:rsid w:val="00EA3F51"/>
    <w:rsid w:val="00EA54EF"/>
    <w:rsid w:val="00EA639A"/>
    <w:rsid w:val="00EA735C"/>
    <w:rsid w:val="00EB066F"/>
    <w:rsid w:val="00EB2E0F"/>
    <w:rsid w:val="00EB4429"/>
    <w:rsid w:val="00EB4EF8"/>
    <w:rsid w:val="00EB79F7"/>
    <w:rsid w:val="00EC086E"/>
    <w:rsid w:val="00EC18B2"/>
    <w:rsid w:val="00EC38F0"/>
    <w:rsid w:val="00EC7691"/>
    <w:rsid w:val="00ED007C"/>
    <w:rsid w:val="00ED0584"/>
    <w:rsid w:val="00ED2B45"/>
    <w:rsid w:val="00ED6408"/>
    <w:rsid w:val="00EE134E"/>
    <w:rsid w:val="00EF0346"/>
    <w:rsid w:val="00EF0785"/>
    <w:rsid w:val="00EF29A1"/>
    <w:rsid w:val="00F01084"/>
    <w:rsid w:val="00F01159"/>
    <w:rsid w:val="00F02A94"/>
    <w:rsid w:val="00F04099"/>
    <w:rsid w:val="00F05319"/>
    <w:rsid w:val="00F076CF"/>
    <w:rsid w:val="00F07912"/>
    <w:rsid w:val="00F1355B"/>
    <w:rsid w:val="00F16D74"/>
    <w:rsid w:val="00F21469"/>
    <w:rsid w:val="00F21588"/>
    <w:rsid w:val="00F23655"/>
    <w:rsid w:val="00F24B74"/>
    <w:rsid w:val="00F26435"/>
    <w:rsid w:val="00F3603E"/>
    <w:rsid w:val="00F3719A"/>
    <w:rsid w:val="00F40912"/>
    <w:rsid w:val="00F41395"/>
    <w:rsid w:val="00F4510E"/>
    <w:rsid w:val="00F469CF"/>
    <w:rsid w:val="00F54FC8"/>
    <w:rsid w:val="00F57C0D"/>
    <w:rsid w:val="00F61157"/>
    <w:rsid w:val="00F64413"/>
    <w:rsid w:val="00F64633"/>
    <w:rsid w:val="00F67B73"/>
    <w:rsid w:val="00F7291C"/>
    <w:rsid w:val="00F73549"/>
    <w:rsid w:val="00F7478E"/>
    <w:rsid w:val="00F76F1B"/>
    <w:rsid w:val="00F82631"/>
    <w:rsid w:val="00F83ABE"/>
    <w:rsid w:val="00F9016C"/>
    <w:rsid w:val="00F93021"/>
    <w:rsid w:val="00FA035C"/>
    <w:rsid w:val="00FA0EA6"/>
    <w:rsid w:val="00FA1478"/>
    <w:rsid w:val="00FA25A4"/>
    <w:rsid w:val="00FA4C43"/>
    <w:rsid w:val="00FB18C0"/>
    <w:rsid w:val="00FB6904"/>
    <w:rsid w:val="00FC09C8"/>
    <w:rsid w:val="00FC2BEF"/>
    <w:rsid w:val="00FC65C7"/>
    <w:rsid w:val="00FD29AE"/>
    <w:rsid w:val="00FE279E"/>
    <w:rsid w:val="00FF03CE"/>
    <w:rsid w:val="00FF2015"/>
    <w:rsid w:val="00FF2208"/>
    <w:rsid w:val="00FF45F8"/>
    <w:rsid w:val="00FF5B71"/>
    <w:rsid w:val="00FF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2903C"/>
  <w15:chartTrackingRefBased/>
  <w15:docId w15:val="{2F8C3D8E-D152-458C-A672-D9D9CA24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0FB0"/>
  </w:style>
  <w:style w:type="paragraph" w:styleId="1">
    <w:name w:val="heading 1"/>
    <w:basedOn w:val="a"/>
    <w:next w:val="a"/>
    <w:link w:val="10"/>
    <w:uiPriority w:val="1"/>
    <w:qFormat/>
    <w:rsid w:val="00EF03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EF03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C66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1"/>
    <w:qFormat/>
    <w:rsid w:val="00D71404"/>
    <w:pPr>
      <w:widowControl w:val="0"/>
      <w:spacing w:before="56" w:after="0" w:line="240" w:lineRule="auto"/>
      <w:ind w:left="235"/>
      <w:outlineLvl w:val="3"/>
    </w:pPr>
    <w:rPr>
      <w:rFonts w:ascii="Calibri" w:eastAsia="Calibri" w:hAnsi="Calibri"/>
      <w:b/>
      <w:bCs/>
      <w:lang w:val="en-US"/>
    </w:rPr>
  </w:style>
  <w:style w:type="paragraph" w:styleId="5">
    <w:name w:val="heading 5"/>
    <w:basedOn w:val="a"/>
    <w:link w:val="50"/>
    <w:uiPriority w:val="1"/>
    <w:qFormat/>
    <w:rsid w:val="00D71404"/>
    <w:pPr>
      <w:widowControl w:val="0"/>
      <w:spacing w:after="0" w:line="240" w:lineRule="auto"/>
      <w:ind w:left="802"/>
      <w:outlineLvl w:val="4"/>
    </w:pPr>
    <w:rPr>
      <w:rFonts w:ascii="Calibri" w:eastAsia="Calibri" w:hAnsi="Calibri"/>
      <w:b/>
      <w:bCs/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3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AC367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C3675"/>
    <w:rPr>
      <w:color w:val="0000FF"/>
      <w:u w:val="single"/>
    </w:rPr>
  </w:style>
  <w:style w:type="paragraph" w:styleId="a4">
    <w:name w:val="List Paragraph"/>
    <w:aliases w:val="Bullet Number,Bullet 1,Use Case List Paragraph,lp1,List Paragraph1,lp11,List Paragraph11,тв-Абзац списка,название табл/рис,заголовок 1.1,Абзац списку 1,List Paragraph (numbered (a)),List_Paragraph,Multilevel para_II"/>
    <w:basedOn w:val="a"/>
    <w:link w:val="a5"/>
    <w:uiPriority w:val="34"/>
    <w:qFormat/>
    <w:rsid w:val="00973B2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F03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F03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C66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TOC Heading"/>
    <w:basedOn w:val="1"/>
    <w:next w:val="a"/>
    <w:uiPriority w:val="39"/>
    <w:unhideWhenUsed/>
    <w:qFormat/>
    <w:rsid w:val="0008754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86C24"/>
    <w:pPr>
      <w:tabs>
        <w:tab w:val="left" w:pos="880"/>
        <w:tab w:val="right" w:leader="dot" w:pos="10479"/>
      </w:tabs>
      <w:spacing w:before="60" w:after="0" w:line="240" w:lineRule="auto"/>
      <w:contextualSpacing/>
      <w:jc w:val="both"/>
    </w:pPr>
    <w:rPr>
      <w:rFonts w:ascii="Times New Roman" w:eastAsia="Times New Roman" w:hAnsi="Times New Roman" w:cs="Times New Roman"/>
      <w:b/>
      <w:noProof/>
      <w:lang w:val="uk-UA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36EE4"/>
    <w:pPr>
      <w:tabs>
        <w:tab w:val="left" w:pos="880"/>
        <w:tab w:val="right" w:leader="dot" w:pos="10479"/>
      </w:tabs>
      <w:spacing w:before="60" w:after="0" w:line="240" w:lineRule="auto"/>
      <w:ind w:left="220"/>
      <w:contextualSpacing/>
      <w:jc w:val="both"/>
    </w:pPr>
    <w:rPr>
      <w:rFonts w:ascii="Times New Roman" w:eastAsia="Times New Roman" w:hAnsi="Times New Roman" w:cs="Times New Roman"/>
      <w:noProof/>
      <w:lang w:val="uk-UA"/>
    </w:rPr>
  </w:style>
  <w:style w:type="paragraph" w:styleId="31">
    <w:name w:val="toc 3"/>
    <w:basedOn w:val="a"/>
    <w:next w:val="a"/>
    <w:autoRedefine/>
    <w:uiPriority w:val="39"/>
    <w:unhideWhenUsed/>
    <w:rsid w:val="00087540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1"/>
    <w:rsid w:val="00D71404"/>
    <w:rPr>
      <w:rFonts w:ascii="Calibri" w:eastAsia="Calibri" w:hAnsi="Calibri"/>
      <w:b/>
      <w:bCs/>
      <w:lang w:val="en-US"/>
    </w:rPr>
  </w:style>
  <w:style w:type="character" w:customStyle="1" w:styleId="50">
    <w:name w:val="Заголовок 5 Знак"/>
    <w:basedOn w:val="a0"/>
    <w:link w:val="5"/>
    <w:uiPriority w:val="1"/>
    <w:rsid w:val="00D71404"/>
    <w:rPr>
      <w:rFonts w:ascii="Calibri" w:eastAsia="Calibri" w:hAnsi="Calibri"/>
      <w:b/>
      <w:bCs/>
      <w:i/>
      <w:lang w:val="en-US"/>
    </w:rPr>
  </w:style>
  <w:style w:type="table" w:customStyle="1" w:styleId="TableNormal">
    <w:name w:val="Table Normal"/>
    <w:uiPriority w:val="2"/>
    <w:semiHidden/>
    <w:unhideWhenUsed/>
    <w:qFormat/>
    <w:rsid w:val="00D7140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D71404"/>
    <w:pPr>
      <w:widowControl w:val="0"/>
      <w:spacing w:after="0" w:line="240" w:lineRule="auto"/>
      <w:ind w:left="2165" w:hanging="360"/>
    </w:pPr>
    <w:rPr>
      <w:rFonts w:ascii="Calibri" w:eastAsia="Calibri" w:hAnsi="Calibri"/>
      <w:lang w:val="en-US"/>
    </w:rPr>
  </w:style>
  <w:style w:type="character" w:customStyle="1" w:styleId="a8">
    <w:name w:val="Основний текст Знак"/>
    <w:basedOn w:val="a0"/>
    <w:link w:val="a7"/>
    <w:uiPriority w:val="1"/>
    <w:rsid w:val="00D71404"/>
    <w:rPr>
      <w:rFonts w:ascii="Calibri" w:eastAsia="Calibri" w:hAnsi="Calibri"/>
      <w:lang w:val="en-US"/>
    </w:rPr>
  </w:style>
  <w:style w:type="paragraph" w:customStyle="1" w:styleId="TableParagraph">
    <w:name w:val="Table Paragraph"/>
    <w:basedOn w:val="a"/>
    <w:uiPriority w:val="1"/>
    <w:qFormat/>
    <w:rsid w:val="00D71404"/>
    <w:pPr>
      <w:widowControl w:val="0"/>
      <w:spacing w:after="0" w:line="240" w:lineRule="auto"/>
    </w:pPr>
    <w:rPr>
      <w:lang w:val="en-US"/>
    </w:rPr>
  </w:style>
  <w:style w:type="paragraph" w:styleId="a9">
    <w:name w:val="footer"/>
    <w:basedOn w:val="a"/>
    <w:link w:val="aa"/>
    <w:uiPriority w:val="99"/>
    <w:unhideWhenUsed/>
    <w:rsid w:val="00D7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71404"/>
  </w:style>
  <w:style w:type="paragraph" w:styleId="ab">
    <w:name w:val="header"/>
    <w:basedOn w:val="a"/>
    <w:link w:val="ac"/>
    <w:uiPriority w:val="99"/>
    <w:unhideWhenUsed/>
    <w:rsid w:val="00D7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71404"/>
  </w:style>
  <w:style w:type="paragraph" w:customStyle="1" w:styleId="ad">
    <w:name w:val="ДЛ звичайний"/>
    <w:basedOn w:val="a"/>
    <w:rsid w:val="00DF3BC0"/>
    <w:pPr>
      <w:suppressAutoHyphens/>
      <w:spacing w:after="120" w:line="360" w:lineRule="auto"/>
      <w:ind w:firstLine="771"/>
      <w:jc w:val="both"/>
    </w:pPr>
    <w:rPr>
      <w:rFonts w:ascii="Verdana" w:eastAsia="Times New Roman" w:hAnsi="Verdana" w:cs="Verdana"/>
      <w:color w:val="00000A"/>
      <w:lang w:val="uk-UA" w:eastAsia="zh-CN"/>
    </w:rPr>
  </w:style>
  <w:style w:type="paragraph" w:customStyle="1" w:styleId="12">
    <w:name w:val="Îáû÷íûé1"/>
    <w:rsid w:val="00314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ae">
    <w:name w:val="annotation reference"/>
    <w:basedOn w:val="a0"/>
    <w:uiPriority w:val="99"/>
    <w:semiHidden/>
    <w:unhideWhenUsed/>
    <w:rsid w:val="0046025E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46025E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46025E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6025E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46025E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60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46025E"/>
    <w:rPr>
      <w:rFonts w:ascii="Segoe UI" w:hAnsi="Segoe UI" w:cs="Segoe UI"/>
      <w:sz w:val="18"/>
      <w:szCs w:val="18"/>
    </w:rPr>
  </w:style>
  <w:style w:type="character" w:customStyle="1" w:styleId="a5">
    <w:name w:val="Абзац списку Знак"/>
    <w:aliases w:val="Bullet Number Знак,Bullet 1 Знак,Use Case List Paragraph Знак,lp1 Знак,List Paragraph1 Знак,lp11 Знак,List Paragraph11 Знак,тв-Абзац списка Знак,название табл/рис Знак,заголовок 1.1 Знак,Абзац списку 1 Знак,List_Paragraph Знак"/>
    <w:link w:val="a4"/>
    <w:uiPriority w:val="34"/>
    <w:qFormat/>
    <w:locked/>
    <w:rsid w:val="007E6115"/>
  </w:style>
  <w:style w:type="paragraph" w:styleId="af5">
    <w:name w:val="footnote text"/>
    <w:basedOn w:val="a"/>
    <w:link w:val="af6"/>
    <w:semiHidden/>
    <w:unhideWhenUsed/>
    <w:rsid w:val="00F76F1B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f6">
    <w:name w:val="Текст виноски Знак"/>
    <w:basedOn w:val="a0"/>
    <w:link w:val="af5"/>
    <w:semiHidden/>
    <w:rsid w:val="00F76F1B"/>
    <w:rPr>
      <w:rFonts w:ascii="Calibri" w:eastAsia="Calibri" w:hAnsi="Calibri" w:cs="Times New Roman"/>
      <w:sz w:val="20"/>
      <w:szCs w:val="20"/>
      <w:lang w:val="en-US"/>
    </w:rPr>
  </w:style>
  <w:style w:type="character" w:styleId="af7">
    <w:name w:val="footnote reference"/>
    <w:uiPriority w:val="99"/>
    <w:semiHidden/>
    <w:unhideWhenUsed/>
    <w:rsid w:val="00F76F1B"/>
    <w:rPr>
      <w:vertAlign w:val="superscript"/>
    </w:rPr>
  </w:style>
  <w:style w:type="table" w:customStyle="1" w:styleId="TableGrid">
    <w:name w:val="TableGrid"/>
    <w:rsid w:val="009470F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Revision"/>
    <w:hidden/>
    <w:uiPriority w:val="99"/>
    <w:semiHidden/>
    <w:rsid w:val="006B6559"/>
    <w:pPr>
      <w:spacing w:after="0" w:line="240" w:lineRule="auto"/>
    </w:pPr>
  </w:style>
  <w:style w:type="character" w:styleId="af9">
    <w:name w:val="FollowedHyperlink"/>
    <w:basedOn w:val="a0"/>
    <w:uiPriority w:val="99"/>
    <w:semiHidden/>
    <w:unhideWhenUsed/>
    <w:rsid w:val="00D42FE3"/>
    <w:rPr>
      <w:color w:val="954F72" w:themeColor="followedHyperlink"/>
      <w:u w:val="single"/>
    </w:rPr>
  </w:style>
  <w:style w:type="character" w:customStyle="1" w:styleId="CharStyle13">
    <w:name w:val="Char Style 13"/>
    <w:link w:val="Style12"/>
    <w:uiPriority w:val="99"/>
    <w:locked/>
    <w:rsid w:val="006B1AAE"/>
    <w:rPr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6B1AAE"/>
    <w:pPr>
      <w:widowControl w:val="0"/>
      <w:shd w:val="clear" w:color="auto" w:fill="FFFFFF"/>
      <w:spacing w:after="180" w:line="367" w:lineRule="exact"/>
      <w:jc w:val="center"/>
    </w:pPr>
    <w:rPr>
      <w:sz w:val="26"/>
      <w:szCs w:val="26"/>
    </w:rPr>
  </w:style>
  <w:style w:type="character" w:customStyle="1" w:styleId="CharStyle19">
    <w:name w:val="Char Style 19"/>
    <w:uiPriority w:val="99"/>
    <w:rsid w:val="006B1AAE"/>
    <w:rPr>
      <w:rFonts w:ascii="Times New Roman" w:hAnsi="Times New Roman" w:cs="Times New Roman" w:hint="default"/>
      <w:sz w:val="18"/>
      <w:szCs w:val="18"/>
      <w:shd w:val="clear" w:color="auto" w:fill="FFFFFF"/>
    </w:rPr>
  </w:style>
  <w:style w:type="paragraph" w:customStyle="1" w:styleId="paragraph">
    <w:name w:val="paragraph"/>
    <w:basedOn w:val="a"/>
    <w:rsid w:val="00BE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normaltextrun">
    <w:name w:val="normaltextrun"/>
    <w:basedOn w:val="a0"/>
    <w:rsid w:val="00BE5A37"/>
  </w:style>
  <w:style w:type="character" w:customStyle="1" w:styleId="eop">
    <w:name w:val="eop"/>
    <w:basedOn w:val="a0"/>
    <w:rsid w:val="00BE5A37"/>
  </w:style>
  <w:style w:type="character" w:customStyle="1" w:styleId="xcontentpasted1">
    <w:name w:val="x_contentpasted1"/>
    <w:basedOn w:val="a0"/>
    <w:rsid w:val="00350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2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1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8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leks.com/" TargetMode="External"/><Relationship Id="rId2" Type="http://schemas.openxmlformats.org/officeDocument/2006/relationships/hyperlink" Target="http://www.eleks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20082-13FC-4F44-B9F2-F4F3997A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rasmus</dc:creator>
  <cp:keywords/>
  <dc:description/>
  <cp:lastModifiedBy>Александренко Гліб Дмитрович</cp:lastModifiedBy>
  <cp:revision>2</cp:revision>
  <dcterms:created xsi:type="dcterms:W3CDTF">2024-04-23T06:04:00Z</dcterms:created>
  <dcterms:modified xsi:type="dcterms:W3CDTF">2024-04-23T06:04:00Z</dcterms:modified>
</cp:coreProperties>
</file>